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FFA" w:rsidRPr="00E9295F" w:rsidRDefault="00F43FFA" w:rsidP="00611154">
      <w:pPr>
        <w:pStyle w:val="aff1"/>
        <w:ind w:left="884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 w:rsidR="00C9357E" w:rsidRPr="00C9357E">
        <w:rPr>
          <w:sz w:val="28"/>
          <w:szCs w:val="28"/>
        </w:rPr>
        <w:t xml:space="preserve"> </w:t>
      </w:r>
      <w:r w:rsidR="00952F67">
        <w:rPr>
          <w:sz w:val="28"/>
          <w:szCs w:val="28"/>
        </w:rPr>
        <w:t>2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2D1BEB" w:rsidRDefault="00F43FFA" w:rsidP="007A2983">
      <w:pPr>
        <w:pStyle w:val="aff1"/>
        <w:ind w:left="884"/>
        <w:jc w:val="right"/>
        <w:rPr>
          <w:sz w:val="28"/>
          <w:szCs w:val="28"/>
        </w:rPr>
      </w:pPr>
      <w:r>
        <w:rPr>
          <w:sz w:val="28"/>
          <w:szCs w:val="28"/>
        </w:rPr>
        <w:t>от________________________№_____________</w:t>
      </w:r>
    </w:p>
    <w:p w:rsidR="002D1BEB" w:rsidRDefault="002D1BEB" w:rsidP="002D1BEB">
      <w:pPr>
        <w:pStyle w:val="aff1"/>
        <w:ind w:left="884"/>
        <w:jc w:val="right"/>
        <w:rPr>
          <w:sz w:val="28"/>
          <w:szCs w:val="28"/>
        </w:rPr>
      </w:pPr>
    </w:p>
    <w:p w:rsidR="002D1BEB" w:rsidRPr="00E9295F" w:rsidRDefault="002D1BEB" w:rsidP="002D1BEB">
      <w:pPr>
        <w:pStyle w:val="aff1"/>
        <w:ind w:left="884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8C09A4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2 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2D1BEB" w:rsidRPr="008B3859" w:rsidRDefault="005C2F25" w:rsidP="008B3859">
      <w:pPr>
        <w:pStyle w:val="aff1"/>
        <w:spacing w:after="240"/>
        <w:ind w:left="8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28 апреля 2023 года </w:t>
      </w:r>
      <w:r w:rsidR="002D1BEB">
        <w:rPr>
          <w:sz w:val="28"/>
          <w:szCs w:val="28"/>
        </w:rPr>
        <w:t>№</w:t>
      </w:r>
      <w:r>
        <w:rPr>
          <w:sz w:val="28"/>
          <w:szCs w:val="28"/>
        </w:rPr>
        <w:t xml:space="preserve"> 421-п</w:t>
      </w:r>
    </w:p>
    <w:p w:rsidR="006738FE" w:rsidRPr="006B0C34" w:rsidRDefault="006738FE" w:rsidP="00EF3ACA">
      <w:pPr>
        <w:autoSpaceDE w:val="0"/>
        <w:autoSpaceDN w:val="0"/>
        <w:adjustRightInd w:val="0"/>
        <w:ind w:right="-285" w:firstLine="0"/>
        <w:jc w:val="center"/>
        <w:rPr>
          <w:sz w:val="20"/>
          <w:szCs w:val="20"/>
        </w:rPr>
      </w:pPr>
    </w:p>
    <w:p w:rsidR="0068200D" w:rsidRDefault="0068200D" w:rsidP="004C5EC4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EF3ACA">
        <w:rPr>
          <w:szCs w:val="28"/>
        </w:rPr>
        <w:t>ПОЛОЖЕНИЕ</w:t>
      </w:r>
    </w:p>
    <w:p w:rsidR="004C5EC4" w:rsidRPr="004C5EC4" w:rsidRDefault="00E91EF8" w:rsidP="004C5EC4">
      <w:pPr>
        <w:ind w:firstLine="0"/>
        <w:jc w:val="center"/>
        <w:rPr>
          <w:color w:val="000000"/>
          <w:szCs w:val="28"/>
        </w:rPr>
      </w:pPr>
      <w:r w:rsidRPr="004C5EC4">
        <w:rPr>
          <w:szCs w:val="28"/>
        </w:rPr>
        <w:t xml:space="preserve">об очередности планируемого развития </w:t>
      </w:r>
      <w:r w:rsidR="004C5EC4">
        <w:rPr>
          <w:szCs w:val="28"/>
        </w:rPr>
        <w:t xml:space="preserve">территории, </w:t>
      </w:r>
      <w:r w:rsidR="004C5EC4" w:rsidRPr="004C5EC4">
        <w:rPr>
          <w:color w:val="000000"/>
          <w:szCs w:val="28"/>
        </w:rPr>
        <w:t xml:space="preserve">расположенной </w:t>
      </w:r>
      <w:r w:rsidR="004C5EC4">
        <w:rPr>
          <w:color w:val="000000"/>
          <w:szCs w:val="28"/>
        </w:rPr>
        <w:br/>
      </w:r>
      <w:r w:rsidR="004C5EC4" w:rsidRPr="004C5EC4">
        <w:rPr>
          <w:color w:val="000000"/>
          <w:szCs w:val="28"/>
        </w:rPr>
        <w:t xml:space="preserve">в границах: улица П.Г. Косенкова – улица </w:t>
      </w:r>
      <w:proofErr w:type="spellStart"/>
      <w:r w:rsidR="004C5EC4" w:rsidRPr="004C5EC4">
        <w:rPr>
          <w:color w:val="000000"/>
          <w:szCs w:val="28"/>
        </w:rPr>
        <w:t>Лесокомбинатская</w:t>
      </w:r>
      <w:proofErr w:type="spellEnd"/>
      <w:r w:rsidR="004C5EC4" w:rsidRPr="004C5EC4">
        <w:rPr>
          <w:color w:val="000000"/>
          <w:szCs w:val="28"/>
        </w:rPr>
        <w:t xml:space="preserve"> – </w:t>
      </w:r>
      <w:r w:rsidR="004C5EC4">
        <w:rPr>
          <w:color w:val="000000"/>
          <w:szCs w:val="28"/>
        </w:rPr>
        <w:br/>
      </w:r>
      <w:r w:rsidR="004C5EC4" w:rsidRPr="004C5EC4">
        <w:rPr>
          <w:color w:val="000000"/>
          <w:szCs w:val="28"/>
        </w:rPr>
        <w:t xml:space="preserve">улица 2-я Осенняя – проектируемая улица № 1 – улица </w:t>
      </w:r>
      <w:r w:rsidR="006B0C34">
        <w:rPr>
          <w:color w:val="000000"/>
          <w:szCs w:val="28"/>
        </w:rPr>
        <w:t xml:space="preserve">Г.С. </w:t>
      </w:r>
      <w:r w:rsidR="004C5EC4" w:rsidRPr="004C5EC4">
        <w:rPr>
          <w:color w:val="000000"/>
          <w:szCs w:val="28"/>
        </w:rPr>
        <w:t xml:space="preserve">Киселева – </w:t>
      </w:r>
      <w:r w:rsidR="004C5EC4">
        <w:rPr>
          <w:color w:val="000000"/>
          <w:szCs w:val="28"/>
        </w:rPr>
        <w:br/>
      </w:r>
      <w:r w:rsidR="004C5EC4" w:rsidRPr="004C5EC4">
        <w:rPr>
          <w:color w:val="000000"/>
          <w:szCs w:val="28"/>
        </w:rPr>
        <w:t xml:space="preserve">граница городской черты – переулок Кленовый – улица П.Г. Косенкова – граница </w:t>
      </w:r>
      <w:r w:rsidR="006B0C34">
        <w:rPr>
          <w:color w:val="000000"/>
          <w:szCs w:val="28"/>
        </w:rPr>
        <w:t>садоводческого товарищества</w:t>
      </w:r>
      <w:r w:rsidR="004C5EC4" w:rsidRPr="004C5EC4">
        <w:rPr>
          <w:color w:val="000000"/>
          <w:szCs w:val="28"/>
        </w:rPr>
        <w:t xml:space="preserve"> «Береговой» – улица Иртышская </w:t>
      </w:r>
      <w:r w:rsidR="006B0C34">
        <w:rPr>
          <w:color w:val="000000"/>
          <w:szCs w:val="28"/>
        </w:rPr>
        <w:br/>
      </w:r>
      <w:r w:rsidR="004C5EC4" w:rsidRPr="004C5EC4">
        <w:rPr>
          <w:color w:val="000000"/>
          <w:szCs w:val="28"/>
        </w:rPr>
        <w:t xml:space="preserve">в </w:t>
      </w:r>
      <w:r w:rsidR="004C5EC4" w:rsidRPr="004C5EC4">
        <w:rPr>
          <w:szCs w:val="28"/>
        </w:rPr>
        <w:t>Советском административном округе города Омска</w:t>
      </w:r>
    </w:p>
    <w:p w:rsidR="0093623F" w:rsidRPr="006B0C34" w:rsidRDefault="0093623F" w:rsidP="004C5EC4">
      <w:pPr>
        <w:ind w:firstLine="0"/>
        <w:rPr>
          <w:b/>
          <w:sz w:val="16"/>
          <w:szCs w:val="16"/>
        </w:rPr>
      </w:pPr>
    </w:p>
    <w:p w:rsidR="00606727" w:rsidRDefault="00D83B86" w:rsidP="00606727">
      <w:pPr>
        <w:ind w:firstLine="709"/>
        <w:rPr>
          <w:szCs w:val="28"/>
        </w:rPr>
      </w:pPr>
      <w:proofErr w:type="gramStart"/>
      <w:r>
        <w:t>Развитие террит</w:t>
      </w:r>
      <w:r w:rsidR="00111D36">
        <w:t>о</w:t>
      </w:r>
      <w:r w:rsidR="003C402C">
        <w:t>рии</w:t>
      </w:r>
      <w:r w:rsidR="004C5EC4">
        <w:rPr>
          <w:szCs w:val="28"/>
        </w:rPr>
        <w:t xml:space="preserve">, </w:t>
      </w:r>
      <w:r w:rsidR="004C5EC4" w:rsidRPr="004C5EC4">
        <w:rPr>
          <w:color w:val="000000"/>
          <w:szCs w:val="28"/>
        </w:rPr>
        <w:t xml:space="preserve">расположенной в границах: улица П.Г. Косенкова – улица </w:t>
      </w:r>
      <w:proofErr w:type="spellStart"/>
      <w:r w:rsidR="004C5EC4" w:rsidRPr="004C5EC4">
        <w:rPr>
          <w:color w:val="000000"/>
          <w:szCs w:val="28"/>
        </w:rPr>
        <w:t>Лесокомбинатская</w:t>
      </w:r>
      <w:proofErr w:type="spellEnd"/>
      <w:r w:rsidR="004C5EC4" w:rsidRPr="004C5EC4">
        <w:rPr>
          <w:color w:val="000000"/>
          <w:szCs w:val="28"/>
        </w:rPr>
        <w:t xml:space="preserve"> – улица 2-я Осенняя – проектируемая улица № 1 – улица </w:t>
      </w:r>
      <w:r w:rsidR="006B0C34">
        <w:rPr>
          <w:color w:val="000000"/>
          <w:szCs w:val="28"/>
        </w:rPr>
        <w:t xml:space="preserve">Г.С. </w:t>
      </w:r>
      <w:r w:rsidR="004C5EC4" w:rsidRPr="004C5EC4">
        <w:rPr>
          <w:color w:val="000000"/>
          <w:szCs w:val="28"/>
        </w:rPr>
        <w:t xml:space="preserve">Киселева – граница городской черты – переулок Кленовый – </w:t>
      </w:r>
      <w:r w:rsidR="00765274">
        <w:rPr>
          <w:color w:val="000000"/>
          <w:szCs w:val="28"/>
        </w:rPr>
        <w:br/>
      </w:r>
      <w:r w:rsidR="004C5EC4" w:rsidRPr="004C5EC4">
        <w:rPr>
          <w:color w:val="000000"/>
          <w:szCs w:val="28"/>
        </w:rPr>
        <w:t xml:space="preserve">улица П.Г. Косенкова – граница </w:t>
      </w:r>
      <w:r w:rsidR="006B0C34">
        <w:rPr>
          <w:color w:val="000000"/>
          <w:szCs w:val="28"/>
        </w:rPr>
        <w:t>садоводческого товарищества</w:t>
      </w:r>
      <w:r w:rsidR="004C5EC4" w:rsidRPr="004C5EC4">
        <w:rPr>
          <w:color w:val="000000"/>
          <w:szCs w:val="28"/>
        </w:rPr>
        <w:t xml:space="preserve"> «Береговой» – улица Иртышская в </w:t>
      </w:r>
      <w:r w:rsidR="004C5EC4" w:rsidRPr="004C5EC4">
        <w:rPr>
          <w:szCs w:val="28"/>
        </w:rPr>
        <w:t>Советском административном округе города Омска</w:t>
      </w:r>
      <w:r w:rsidR="00765274">
        <w:rPr>
          <w:color w:val="000000"/>
          <w:szCs w:val="28"/>
        </w:rPr>
        <w:br/>
      </w:r>
      <w:r w:rsidRPr="00FD06E3">
        <w:rPr>
          <w:szCs w:val="28"/>
        </w:rPr>
        <w:t>(далее – проектируемая территория)</w:t>
      </w:r>
      <w:r w:rsidR="00F975BC">
        <w:rPr>
          <w:szCs w:val="28"/>
        </w:rPr>
        <w:t>,</w:t>
      </w:r>
      <w:r w:rsidR="00C9357E" w:rsidRPr="00C9357E">
        <w:rPr>
          <w:szCs w:val="28"/>
        </w:rPr>
        <w:t xml:space="preserve"> </w:t>
      </w:r>
      <w:r w:rsidR="00606727">
        <w:rPr>
          <w:szCs w:val="28"/>
        </w:rPr>
        <w:t>планируется после сноса аварийных многоквартирных домов (далее – МКД) в соответствии со следующими этапами:</w:t>
      </w:r>
      <w:proofErr w:type="gramEnd"/>
    </w:p>
    <w:p w:rsidR="002D1BEB" w:rsidRDefault="00EB07A5" w:rsidP="002D1BEB">
      <w:pPr>
        <w:ind w:firstLine="709"/>
        <w:rPr>
          <w:color w:val="000000" w:themeColor="text1"/>
          <w:szCs w:val="28"/>
        </w:rPr>
      </w:pPr>
      <w:r>
        <w:rPr>
          <w:szCs w:val="28"/>
        </w:rPr>
        <w:t>1</w:t>
      </w:r>
      <w:r w:rsidR="00032E76">
        <w:rPr>
          <w:szCs w:val="28"/>
        </w:rPr>
        <w:t> </w:t>
      </w:r>
      <w:r>
        <w:rPr>
          <w:szCs w:val="28"/>
        </w:rPr>
        <w:t>этап</w:t>
      </w:r>
      <w:r w:rsidR="00032E76">
        <w:rPr>
          <w:szCs w:val="28"/>
        </w:rPr>
        <w:t> </w:t>
      </w:r>
      <w:r w:rsidR="00032E76" w:rsidRPr="00DE0ACD">
        <w:rPr>
          <w:color w:val="000000" w:themeColor="text1"/>
          <w:szCs w:val="28"/>
        </w:rPr>
        <w:t>–</w:t>
      </w:r>
      <w:r w:rsidR="00032E76">
        <w:rPr>
          <w:szCs w:val="28"/>
        </w:rPr>
        <w:t> </w:t>
      </w:r>
      <w:r>
        <w:rPr>
          <w:color w:val="000000" w:themeColor="text1"/>
          <w:szCs w:val="28"/>
        </w:rPr>
        <w:t>строительство</w:t>
      </w:r>
      <w:r w:rsidR="002D1BEB" w:rsidRPr="00AA2B55">
        <w:rPr>
          <w:color w:val="000000" w:themeColor="text1"/>
          <w:szCs w:val="28"/>
        </w:rPr>
        <w:t xml:space="preserve"> объекта обеспечения занятий спортом </w:t>
      </w:r>
      <w:r>
        <w:rPr>
          <w:color w:val="000000" w:themeColor="text1"/>
          <w:szCs w:val="28"/>
        </w:rPr>
        <w:br/>
      </w:r>
      <w:r w:rsidR="002D1BEB" w:rsidRPr="00AA2B55">
        <w:rPr>
          <w:color w:val="000000" w:themeColor="text1"/>
          <w:szCs w:val="28"/>
        </w:rPr>
        <w:t>в помещениях</w:t>
      </w:r>
      <w:r>
        <w:rPr>
          <w:color w:val="000000" w:themeColor="text1"/>
          <w:szCs w:val="28"/>
        </w:rPr>
        <w:t xml:space="preserve">, срок </w:t>
      </w:r>
      <w:r w:rsidRPr="00A51446">
        <w:rPr>
          <w:color w:val="000000" w:themeColor="text1"/>
          <w:szCs w:val="28"/>
        </w:rPr>
        <w:t xml:space="preserve">строительства </w:t>
      </w:r>
      <w:r w:rsidR="00077A85" w:rsidRPr="00A51446">
        <w:rPr>
          <w:color w:val="000000" w:themeColor="text1"/>
          <w:szCs w:val="28"/>
        </w:rPr>
        <w:t>с 2026 года по 20</w:t>
      </w:r>
      <w:r w:rsidR="00A51446" w:rsidRPr="00A51446">
        <w:rPr>
          <w:color w:val="000000" w:themeColor="text1"/>
          <w:szCs w:val="28"/>
        </w:rPr>
        <w:t>35</w:t>
      </w:r>
      <w:r w:rsidRPr="00A51446">
        <w:rPr>
          <w:color w:val="000000" w:themeColor="text1"/>
          <w:szCs w:val="28"/>
        </w:rPr>
        <w:t xml:space="preserve"> год</w:t>
      </w:r>
      <w:r w:rsidR="002D1BEB" w:rsidRPr="00A51446">
        <w:rPr>
          <w:color w:val="000000" w:themeColor="text1"/>
          <w:szCs w:val="28"/>
        </w:rPr>
        <w:t>;</w:t>
      </w:r>
    </w:p>
    <w:p w:rsidR="00505684" w:rsidRDefault="00505684" w:rsidP="00505684">
      <w:pPr>
        <w:ind w:firstLine="709"/>
        <w:rPr>
          <w:szCs w:val="28"/>
        </w:rPr>
      </w:pPr>
      <w:r>
        <w:rPr>
          <w:szCs w:val="28"/>
        </w:rPr>
        <w:t>2</w:t>
      </w:r>
      <w:r w:rsidRPr="00032E76">
        <w:rPr>
          <w:szCs w:val="28"/>
        </w:rPr>
        <w:t> этап </w:t>
      </w:r>
      <w:r w:rsidRPr="00032E76">
        <w:rPr>
          <w:color w:val="000000" w:themeColor="text1"/>
          <w:szCs w:val="28"/>
        </w:rPr>
        <w:t>–</w:t>
      </w:r>
      <w:r>
        <w:rPr>
          <w:szCs w:val="28"/>
        </w:rPr>
        <w:t xml:space="preserve"> строительство объектов индивидуальной жилой застройки, </w:t>
      </w:r>
      <w:r w:rsidR="002C6683">
        <w:rPr>
          <w:szCs w:val="28"/>
        </w:rPr>
        <w:br/>
      </w:r>
      <w:r>
        <w:rPr>
          <w:szCs w:val="28"/>
        </w:rPr>
        <w:t xml:space="preserve">срок строительства </w:t>
      </w:r>
      <w:r w:rsidR="00AA1C23">
        <w:rPr>
          <w:szCs w:val="28"/>
        </w:rPr>
        <w:t>по 2040 год;</w:t>
      </w:r>
    </w:p>
    <w:p w:rsidR="00505684" w:rsidRPr="002D1BEB" w:rsidRDefault="00505684" w:rsidP="00505684">
      <w:pPr>
        <w:ind w:firstLine="709"/>
        <w:rPr>
          <w:szCs w:val="28"/>
        </w:rPr>
      </w:pPr>
      <w:r>
        <w:rPr>
          <w:szCs w:val="28"/>
        </w:rPr>
        <w:t>3</w:t>
      </w:r>
      <w:r w:rsidRPr="00032E76">
        <w:rPr>
          <w:szCs w:val="28"/>
        </w:rPr>
        <w:t> этап </w:t>
      </w:r>
      <w:r w:rsidRPr="00032E76">
        <w:rPr>
          <w:color w:val="000000" w:themeColor="text1"/>
          <w:szCs w:val="28"/>
        </w:rPr>
        <w:t>–</w:t>
      </w:r>
      <w:r>
        <w:rPr>
          <w:szCs w:val="28"/>
        </w:rPr>
        <w:t xml:space="preserve"> строительство сетей инженерно-технического обеспечения, </w:t>
      </w:r>
      <w:r w:rsidR="002C6683">
        <w:rPr>
          <w:szCs w:val="28"/>
        </w:rPr>
        <w:br/>
      </w:r>
      <w:r>
        <w:rPr>
          <w:szCs w:val="28"/>
        </w:rPr>
        <w:t xml:space="preserve">срок строительства </w:t>
      </w:r>
      <w:r w:rsidR="00AA1C23">
        <w:rPr>
          <w:szCs w:val="28"/>
        </w:rPr>
        <w:t>по 2040 год;</w:t>
      </w:r>
    </w:p>
    <w:p w:rsidR="00032E76" w:rsidRDefault="0054567E" w:rsidP="00032E76">
      <w:pPr>
        <w:ind w:firstLine="709"/>
        <w:rPr>
          <w:szCs w:val="28"/>
        </w:rPr>
      </w:pPr>
      <w:r>
        <w:rPr>
          <w:szCs w:val="28"/>
        </w:rPr>
        <w:t>4</w:t>
      </w:r>
      <w:r w:rsidR="00032E76">
        <w:rPr>
          <w:szCs w:val="28"/>
        </w:rPr>
        <w:t> </w:t>
      </w:r>
      <w:r w:rsidR="006C11A9">
        <w:rPr>
          <w:szCs w:val="28"/>
        </w:rPr>
        <w:t>этап</w:t>
      </w:r>
      <w:r w:rsidR="00032E76">
        <w:rPr>
          <w:szCs w:val="28"/>
        </w:rPr>
        <w:t> </w:t>
      </w:r>
      <w:r w:rsidR="00032E76" w:rsidRPr="00DE0ACD">
        <w:rPr>
          <w:color w:val="000000" w:themeColor="text1"/>
          <w:szCs w:val="28"/>
        </w:rPr>
        <w:t>–</w:t>
      </w:r>
      <w:r w:rsidR="00032E76">
        <w:rPr>
          <w:szCs w:val="28"/>
        </w:rPr>
        <w:t> </w:t>
      </w:r>
      <w:r w:rsidR="00440CA7" w:rsidRPr="00FD06E3">
        <w:rPr>
          <w:color w:val="000000"/>
          <w:szCs w:val="28"/>
        </w:rPr>
        <w:t>строительств</w:t>
      </w:r>
      <w:r w:rsidR="003C402C">
        <w:rPr>
          <w:color w:val="000000"/>
          <w:szCs w:val="28"/>
        </w:rPr>
        <w:t>о</w:t>
      </w:r>
      <w:r w:rsidR="00C9357E" w:rsidRPr="00C9357E">
        <w:rPr>
          <w:color w:val="000000"/>
          <w:szCs w:val="28"/>
        </w:rPr>
        <w:t xml:space="preserve"> </w:t>
      </w:r>
      <w:r w:rsidR="00952F67">
        <w:rPr>
          <w:color w:val="000000"/>
          <w:szCs w:val="28"/>
        </w:rPr>
        <w:t>многоэтажных жилых домов</w:t>
      </w:r>
      <w:r w:rsidR="00032E76">
        <w:rPr>
          <w:color w:val="000000"/>
          <w:szCs w:val="28"/>
        </w:rPr>
        <w:t xml:space="preserve">, </w:t>
      </w:r>
      <w:r w:rsidR="00032E76">
        <w:rPr>
          <w:szCs w:val="28"/>
        </w:rPr>
        <w:t xml:space="preserve">срок строительства </w:t>
      </w:r>
      <w:r w:rsidR="00032E76">
        <w:rPr>
          <w:szCs w:val="28"/>
        </w:rPr>
        <w:br/>
        <w:t>по 2040 год;</w:t>
      </w:r>
    </w:p>
    <w:p w:rsidR="00032E76" w:rsidRDefault="0054567E" w:rsidP="00032E76">
      <w:pPr>
        <w:ind w:firstLine="709"/>
        <w:rPr>
          <w:szCs w:val="28"/>
        </w:rPr>
      </w:pPr>
      <w:r>
        <w:rPr>
          <w:szCs w:val="28"/>
        </w:rPr>
        <w:t>5</w:t>
      </w:r>
      <w:r w:rsidR="00032E76">
        <w:rPr>
          <w:szCs w:val="28"/>
        </w:rPr>
        <w:t> этап</w:t>
      </w:r>
      <w:r w:rsidR="00440CA7">
        <w:rPr>
          <w:szCs w:val="28"/>
        </w:rPr>
        <w:t> </w:t>
      </w:r>
      <w:r w:rsidR="00032E76" w:rsidRPr="00DE0ACD">
        <w:rPr>
          <w:color w:val="000000" w:themeColor="text1"/>
          <w:szCs w:val="28"/>
        </w:rPr>
        <w:t>–</w:t>
      </w:r>
      <w:r w:rsidR="00032E76">
        <w:rPr>
          <w:szCs w:val="28"/>
        </w:rPr>
        <w:t> </w:t>
      </w:r>
      <w:r w:rsidR="00D83B86" w:rsidRPr="00FD06E3">
        <w:rPr>
          <w:color w:val="000000"/>
          <w:szCs w:val="28"/>
        </w:rPr>
        <w:t xml:space="preserve">строительство </w:t>
      </w:r>
      <w:r w:rsidR="00E4307A">
        <w:rPr>
          <w:color w:val="000000"/>
          <w:szCs w:val="28"/>
        </w:rPr>
        <w:t>объекта начального общего образования</w:t>
      </w:r>
      <w:r w:rsidR="00C9357E" w:rsidRPr="00C9357E">
        <w:rPr>
          <w:color w:val="000000"/>
          <w:szCs w:val="28"/>
        </w:rPr>
        <w:t xml:space="preserve"> </w:t>
      </w:r>
      <w:r w:rsidR="007B1C43">
        <w:rPr>
          <w:color w:val="000000"/>
          <w:szCs w:val="28"/>
        </w:rPr>
        <w:t>вместимостью не менее 60 мест</w:t>
      </w:r>
      <w:r w:rsidR="00E4307A">
        <w:rPr>
          <w:color w:val="000000"/>
          <w:szCs w:val="28"/>
        </w:rPr>
        <w:t xml:space="preserve"> в комплексе с дошкольным образ</w:t>
      </w:r>
      <w:r w:rsidR="00032E76">
        <w:rPr>
          <w:color w:val="000000"/>
          <w:szCs w:val="28"/>
        </w:rPr>
        <w:t xml:space="preserve">ованием вместимостью </w:t>
      </w:r>
      <w:r w:rsidR="007B1C43">
        <w:rPr>
          <w:color w:val="000000"/>
          <w:szCs w:val="28"/>
        </w:rPr>
        <w:t>не менее 7</w:t>
      </w:r>
      <w:r w:rsidR="00E4307A">
        <w:rPr>
          <w:color w:val="000000"/>
          <w:szCs w:val="28"/>
        </w:rPr>
        <w:t>0 мест</w:t>
      </w:r>
      <w:r w:rsidR="00032E76">
        <w:rPr>
          <w:color w:val="000000"/>
          <w:szCs w:val="28"/>
        </w:rPr>
        <w:t xml:space="preserve">, </w:t>
      </w:r>
      <w:r w:rsidR="00032E76">
        <w:rPr>
          <w:szCs w:val="28"/>
        </w:rPr>
        <w:t>срок строительства по 2040 год;</w:t>
      </w:r>
    </w:p>
    <w:p w:rsidR="00032E76" w:rsidRDefault="0054567E" w:rsidP="00032E76">
      <w:pPr>
        <w:ind w:firstLine="709"/>
        <w:rPr>
          <w:szCs w:val="28"/>
        </w:rPr>
      </w:pPr>
      <w:r>
        <w:rPr>
          <w:szCs w:val="28"/>
        </w:rPr>
        <w:t>6</w:t>
      </w:r>
      <w:r w:rsidR="00032E76">
        <w:rPr>
          <w:szCs w:val="28"/>
        </w:rPr>
        <w:t> этап </w:t>
      </w:r>
      <w:r w:rsidR="00032E76" w:rsidRPr="00DE0ACD">
        <w:rPr>
          <w:color w:val="000000" w:themeColor="text1"/>
          <w:szCs w:val="28"/>
        </w:rPr>
        <w:t>–</w:t>
      </w:r>
      <w:r w:rsidR="00032E76">
        <w:rPr>
          <w:szCs w:val="28"/>
        </w:rPr>
        <w:t> </w:t>
      </w:r>
      <w:r w:rsidR="002B753F">
        <w:rPr>
          <w:szCs w:val="28"/>
        </w:rPr>
        <w:t xml:space="preserve">строительство </w:t>
      </w:r>
      <w:r w:rsidR="007176FD">
        <w:rPr>
          <w:bCs/>
          <w:color w:val="000000"/>
          <w:szCs w:val="28"/>
          <w:shd w:val="clear" w:color="auto" w:fill="FFFFFF"/>
        </w:rPr>
        <w:t>детской спортивной школы</w:t>
      </w:r>
      <w:r w:rsidR="007176FD" w:rsidRPr="007176FD">
        <w:rPr>
          <w:bCs/>
          <w:color w:val="000000"/>
          <w:szCs w:val="28"/>
          <w:shd w:val="clear" w:color="auto" w:fill="FFFFFF"/>
        </w:rPr>
        <w:t xml:space="preserve"> (на базе общеобразовательной школы) </w:t>
      </w:r>
      <w:r w:rsidR="00EA75E1">
        <w:rPr>
          <w:color w:val="000000"/>
          <w:szCs w:val="28"/>
        </w:rPr>
        <w:t xml:space="preserve">вместимостью не менее </w:t>
      </w:r>
      <w:r w:rsidR="007176FD" w:rsidRPr="007176FD">
        <w:rPr>
          <w:bCs/>
          <w:color w:val="000000"/>
          <w:szCs w:val="28"/>
          <w:shd w:val="clear" w:color="auto" w:fill="FFFFFF"/>
        </w:rPr>
        <w:t>80 мест</w:t>
      </w:r>
      <w:r w:rsidR="00032E76">
        <w:rPr>
          <w:bCs/>
          <w:color w:val="000000"/>
          <w:szCs w:val="28"/>
          <w:shd w:val="clear" w:color="auto" w:fill="FFFFFF"/>
        </w:rPr>
        <w:t xml:space="preserve">, </w:t>
      </w:r>
      <w:r w:rsidR="00032E76">
        <w:rPr>
          <w:bCs/>
          <w:color w:val="000000"/>
          <w:szCs w:val="28"/>
          <w:shd w:val="clear" w:color="auto" w:fill="FFFFFF"/>
        </w:rPr>
        <w:br/>
      </w:r>
      <w:r w:rsidR="00032E76">
        <w:rPr>
          <w:szCs w:val="28"/>
        </w:rPr>
        <w:t>срок строительства по 2040 год;</w:t>
      </w:r>
    </w:p>
    <w:p w:rsidR="00032E76" w:rsidRDefault="0054567E" w:rsidP="00032E76">
      <w:pPr>
        <w:ind w:firstLine="709"/>
        <w:rPr>
          <w:szCs w:val="28"/>
        </w:rPr>
      </w:pPr>
      <w:r>
        <w:rPr>
          <w:szCs w:val="28"/>
        </w:rPr>
        <w:t>7</w:t>
      </w:r>
      <w:r w:rsidR="00032E76">
        <w:rPr>
          <w:szCs w:val="28"/>
        </w:rPr>
        <w:t> этап </w:t>
      </w:r>
      <w:r w:rsidR="00032E76" w:rsidRPr="00DE0ACD">
        <w:rPr>
          <w:color w:val="000000" w:themeColor="text1"/>
          <w:szCs w:val="28"/>
        </w:rPr>
        <w:t>–</w:t>
      </w:r>
      <w:r w:rsidR="00032E76">
        <w:rPr>
          <w:szCs w:val="28"/>
        </w:rPr>
        <w:t> </w:t>
      </w:r>
      <w:r w:rsidR="008C2A10">
        <w:rPr>
          <w:szCs w:val="28"/>
        </w:rPr>
        <w:t>строительство библиотеки</w:t>
      </w:r>
      <w:r w:rsidR="00032E76">
        <w:rPr>
          <w:szCs w:val="28"/>
        </w:rPr>
        <w:t>,</w:t>
      </w:r>
      <w:r w:rsidR="00032E76" w:rsidRPr="00032E76">
        <w:rPr>
          <w:szCs w:val="28"/>
        </w:rPr>
        <w:t xml:space="preserve"> </w:t>
      </w:r>
      <w:r w:rsidR="00032E76">
        <w:rPr>
          <w:szCs w:val="28"/>
        </w:rPr>
        <w:t>срок строительства по 2040 год;</w:t>
      </w:r>
    </w:p>
    <w:p w:rsidR="00032E76" w:rsidRDefault="0054567E" w:rsidP="00032E76">
      <w:pPr>
        <w:ind w:firstLine="709"/>
        <w:rPr>
          <w:szCs w:val="28"/>
        </w:rPr>
      </w:pPr>
      <w:r>
        <w:rPr>
          <w:szCs w:val="28"/>
        </w:rPr>
        <w:t>8</w:t>
      </w:r>
      <w:r w:rsidR="00032E76">
        <w:rPr>
          <w:szCs w:val="28"/>
        </w:rPr>
        <w:t> этап </w:t>
      </w:r>
      <w:r w:rsidR="00032E76" w:rsidRPr="00DE0ACD">
        <w:rPr>
          <w:color w:val="000000" w:themeColor="text1"/>
          <w:szCs w:val="28"/>
        </w:rPr>
        <w:t>–</w:t>
      </w:r>
      <w:r w:rsidR="00032E76">
        <w:rPr>
          <w:szCs w:val="28"/>
        </w:rPr>
        <w:t> </w:t>
      </w:r>
      <w:r w:rsidR="008C2A10">
        <w:rPr>
          <w:szCs w:val="28"/>
        </w:rPr>
        <w:t>строительство</w:t>
      </w:r>
      <w:r w:rsidR="00032E76">
        <w:rPr>
          <w:szCs w:val="28"/>
        </w:rPr>
        <w:t xml:space="preserve"> </w:t>
      </w:r>
      <w:r w:rsidR="008C2A10">
        <w:rPr>
          <w:szCs w:val="28"/>
        </w:rPr>
        <w:t>тренажерной</w:t>
      </w:r>
      <w:r w:rsidR="008C2A10" w:rsidRPr="00691DA3">
        <w:rPr>
          <w:szCs w:val="28"/>
        </w:rPr>
        <w:t xml:space="preserve"> площадк</w:t>
      </w:r>
      <w:r w:rsidR="008C2A10">
        <w:rPr>
          <w:szCs w:val="28"/>
        </w:rPr>
        <w:t>и на 6 мест</w:t>
      </w:r>
      <w:r w:rsidR="00032E76">
        <w:rPr>
          <w:szCs w:val="28"/>
        </w:rPr>
        <w:t xml:space="preserve">, </w:t>
      </w:r>
      <w:r w:rsidR="002C6683">
        <w:rPr>
          <w:szCs w:val="28"/>
        </w:rPr>
        <w:br/>
      </w:r>
      <w:r w:rsidR="00032E76">
        <w:rPr>
          <w:szCs w:val="28"/>
        </w:rPr>
        <w:t>срок строительства по 2040 год;</w:t>
      </w:r>
    </w:p>
    <w:p w:rsidR="00952F67" w:rsidRDefault="0054567E" w:rsidP="00B448C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32E76" w:rsidRPr="00032E76">
        <w:rPr>
          <w:rFonts w:ascii="Times New Roman" w:hAnsi="Times New Roman" w:cs="Times New Roman"/>
          <w:sz w:val="28"/>
          <w:szCs w:val="28"/>
        </w:rPr>
        <w:t> этап </w:t>
      </w:r>
      <w:r w:rsidR="00032E76" w:rsidRPr="00032E7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32E76">
        <w:rPr>
          <w:sz w:val="28"/>
          <w:szCs w:val="28"/>
        </w:rPr>
        <w:t> </w:t>
      </w:r>
      <w:r w:rsidR="00952F67" w:rsidRPr="00952F67">
        <w:rPr>
          <w:rFonts w:ascii="Times New Roman" w:hAnsi="Times New Roman" w:cs="Times New Roman"/>
          <w:color w:val="000000"/>
          <w:sz w:val="28"/>
          <w:szCs w:val="28"/>
        </w:rPr>
        <w:t>благоустройство проектируемой территории</w:t>
      </w:r>
      <w:r w:rsidR="00235BD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1F4B" w:rsidRDefault="00891F4B" w:rsidP="00B448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91F4B">
        <w:rPr>
          <w:rFonts w:ascii="Times New Roman" w:hAnsi="Times New Roman" w:cs="Times New Roman"/>
          <w:sz w:val="28"/>
          <w:szCs w:val="28"/>
        </w:rPr>
        <w:t xml:space="preserve">В составе первого этапа развития проектируемой </w:t>
      </w:r>
      <w:r w:rsidRPr="00891F4B">
        <w:rPr>
          <w:rFonts w:ascii="Times New Roman" w:hAnsi="Times New Roman" w:cs="Times New Roman"/>
          <w:sz w:val="28"/>
          <w:szCs w:val="28"/>
        </w:rPr>
        <w:br/>
        <w:t>территории предусматривается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1F4B" w:rsidRDefault="00891F4B" w:rsidP="00891F4B">
      <w:pPr>
        <w:pStyle w:val="a3"/>
        <w:numPr>
          <w:ilvl w:val="0"/>
          <w:numId w:val="0"/>
        </w:numPr>
        <w:spacing w:line="240" w:lineRule="auto"/>
        <w:ind w:firstLine="709"/>
      </w:pPr>
      <w:r>
        <w:rPr>
          <w:sz w:val="28"/>
          <w:szCs w:val="28"/>
        </w:rPr>
        <w:t xml:space="preserve">- подготовка проектной документации на строительство объекта капитального строительства; </w:t>
      </w:r>
    </w:p>
    <w:p w:rsidR="00891F4B" w:rsidRDefault="00891F4B" w:rsidP="00891F4B">
      <w:pPr>
        <w:pStyle w:val="a3"/>
        <w:numPr>
          <w:ilvl w:val="0"/>
          <w:numId w:val="0"/>
        </w:numPr>
        <w:spacing w:line="240" w:lineRule="auto"/>
        <w:ind w:firstLine="709"/>
      </w:pPr>
      <w:r>
        <w:rPr>
          <w:sz w:val="28"/>
          <w:szCs w:val="28"/>
        </w:rPr>
        <w:lastRenderedPageBreak/>
        <w:t>- получение разрешения на строительство объекта капитального строительства;</w:t>
      </w:r>
    </w:p>
    <w:p w:rsidR="00891F4B" w:rsidRDefault="00891F4B" w:rsidP="00891F4B">
      <w:pPr>
        <w:pStyle w:val="a3"/>
        <w:numPr>
          <w:ilvl w:val="0"/>
          <w:numId w:val="0"/>
        </w:numPr>
        <w:spacing w:line="240" w:lineRule="auto"/>
        <w:ind w:firstLine="709"/>
      </w:pPr>
      <w:r>
        <w:rPr>
          <w:sz w:val="28"/>
          <w:szCs w:val="28"/>
        </w:rPr>
        <w:t>- 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:rsidR="00891F4B" w:rsidRPr="00117B70" w:rsidRDefault="00891F4B" w:rsidP="00891F4B">
      <w:pPr>
        <w:pStyle w:val="a3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 получение разрешения на ввод объекта капитального строительства </w:t>
      </w:r>
      <w:r>
        <w:rPr>
          <w:sz w:val="28"/>
          <w:szCs w:val="28"/>
        </w:rPr>
        <w:br/>
        <w:t>в эксплуатацию.</w:t>
      </w:r>
    </w:p>
    <w:p w:rsidR="00891F4B" w:rsidRDefault="00891F4B" w:rsidP="00891F4B">
      <w:pPr>
        <w:ind w:firstLine="709"/>
        <w:rPr>
          <w:szCs w:val="28"/>
        </w:rPr>
      </w:pPr>
      <w:r>
        <w:rPr>
          <w:szCs w:val="28"/>
        </w:rPr>
        <w:t>В составе второго этапа развития проектируемой территории предусматривается предоставление земельных участков для индивидуального жилищного строительства льготной категории граждан.</w:t>
      </w:r>
    </w:p>
    <w:p w:rsidR="003A33A4" w:rsidRDefault="003A33A4" w:rsidP="003A33A4">
      <w:pPr>
        <w:ind w:firstLine="709"/>
        <w:rPr>
          <w:szCs w:val="28"/>
        </w:rPr>
      </w:pPr>
      <w:r>
        <w:rPr>
          <w:szCs w:val="28"/>
        </w:rPr>
        <w:t>В составе третьего этапа развития проектируемой территории предусматривается:</w:t>
      </w:r>
    </w:p>
    <w:p w:rsidR="003A33A4" w:rsidRDefault="003A33A4" w:rsidP="003A33A4">
      <w:pPr>
        <w:ind w:firstLine="709"/>
        <w:rPr>
          <w:color w:val="000000"/>
          <w:szCs w:val="28"/>
        </w:rPr>
      </w:pPr>
      <w:r w:rsidRPr="0078134D">
        <w:rPr>
          <w:color w:val="000000"/>
          <w:szCs w:val="28"/>
        </w:rPr>
        <w:t>- </w:t>
      </w:r>
      <w:r>
        <w:rPr>
          <w:color w:val="000000"/>
          <w:szCs w:val="28"/>
        </w:rPr>
        <w:t>разработка проектной документации на строительство сетей инженерно-технического обеспечения;</w:t>
      </w:r>
    </w:p>
    <w:p w:rsidR="003A33A4" w:rsidRDefault="003A33A4" w:rsidP="003A33A4">
      <w:pPr>
        <w:ind w:firstLine="709"/>
        <w:rPr>
          <w:color w:val="000000"/>
          <w:szCs w:val="28"/>
        </w:rPr>
      </w:pPr>
      <w:r w:rsidRPr="0078134D">
        <w:rPr>
          <w:color w:val="000000"/>
          <w:szCs w:val="28"/>
        </w:rPr>
        <w:t>- </w:t>
      </w:r>
      <w:r>
        <w:rPr>
          <w:color w:val="000000"/>
          <w:szCs w:val="28"/>
        </w:rPr>
        <w:t>открытие ордера на производство работ;</w:t>
      </w:r>
    </w:p>
    <w:p w:rsidR="003A33A4" w:rsidRDefault="003A33A4" w:rsidP="003A33A4">
      <w:pPr>
        <w:ind w:firstLine="709"/>
        <w:rPr>
          <w:szCs w:val="28"/>
        </w:rPr>
      </w:pPr>
      <w:r w:rsidRPr="0078134D">
        <w:rPr>
          <w:color w:val="000000"/>
          <w:szCs w:val="28"/>
        </w:rPr>
        <w:t>- </w:t>
      </w:r>
      <w:r>
        <w:rPr>
          <w:color w:val="000000"/>
          <w:szCs w:val="28"/>
        </w:rPr>
        <w:t>строительство сетей инженерно-технического обеспечения, выполнение исполнительной съёмки, восстановление нарушенного благоустройства;</w:t>
      </w:r>
    </w:p>
    <w:p w:rsidR="003A33A4" w:rsidRDefault="003A33A4" w:rsidP="003A33A4">
      <w:pPr>
        <w:ind w:firstLine="709"/>
        <w:rPr>
          <w:color w:val="000000"/>
          <w:szCs w:val="28"/>
        </w:rPr>
      </w:pPr>
      <w:r w:rsidRPr="0078134D">
        <w:rPr>
          <w:color w:val="000000"/>
          <w:szCs w:val="28"/>
        </w:rPr>
        <w:t>- </w:t>
      </w:r>
      <w:r>
        <w:rPr>
          <w:color w:val="000000"/>
          <w:szCs w:val="28"/>
        </w:rPr>
        <w:t>закрытие ордера на производство работ.</w:t>
      </w:r>
    </w:p>
    <w:p w:rsidR="00E713E1" w:rsidRPr="0078134D" w:rsidRDefault="00E713E1" w:rsidP="00E713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В составе четвертого – восьмого этапов развития проектируемой территории предусматривается:</w:t>
      </w:r>
    </w:p>
    <w:p w:rsidR="00E713E1" w:rsidRDefault="00E713E1" w:rsidP="00E713E1">
      <w:pPr>
        <w:ind w:firstLine="709"/>
        <w:rPr>
          <w:color w:val="000000"/>
          <w:szCs w:val="28"/>
        </w:rPr>
      </w:pPr>
      <w:r w:rsidRPr="0078134D">
        <w:rPr>
          <w:color w:val="000000"/>
          <w:szCs w:val="28"/>
        </w:rPr>
        <w:t>- </w:t>
      </w:r>
      <w:r>
        <w:rPr>
          <w:color w:val="000000"/>
          <w:szCs w:val="28"/>
        </w:rPr>
        <w:t xml:space="preserve">признание </w:t>
      </w:r>
      <w:proofErr w:type="gramStart"/>
      <w:r>
        <w:rPr>
          <w:color w:val="000000"/>
          <w:szCs w:val="28"/>
        </w:rPr>
        <w:t>ветхим</w:t>
      </w:r>
      <w:proofErr w:type="gramEnd"/>
      <w:r>
        <w:rPr>
          <w:color w:val="000000"/>
          <w:szCs w:val="28"/>
        </w:rPr>
        <w:t xml:space="preserve"> и аварийным МКД;</w:t>
      </w:r>
    </w:p>
    <w:p w:rsidR="00E713E1" w:rsidRDefault="00E713E1" w:rsidP="00E713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- расселение собственников помещений МКД;</w:t>
      </w:r>
    </w:p>
    <w:p w:rsidR="00E713E1" w:rsidRDefault="00E713E1" w:rsidP="00E713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- снос МКД;</w:t>
      </w:r>
    </w:p>
    <w:p w:rsidR="00E713E1" w:rsidRDefault="00E713E1" w:rsidP="00E713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- подготовка проектной документации на строительство объекта капитального строительства;</w:t>
      </w:r>
    </w:p>
    <w:p w:rsidR="00E713E1" w:rsidRDefault="00E713E1" w:rsidP="00E713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- получение разрешения на строительство объекта капитального строительства;</w:t>
      </w:r>
    </w:p>
    <w:p w:rsidR="00E713E1" w:rsidRDefault="00E713E1" w:rsidP="00E713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- 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:rsidR="00E713E1" w:rsidRPr="0078134D" w:rsidRDefault="00E713E1" w:rsidP="00E713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- получение разрешения на ввод объекта капитального строительства </w:t>
      </w:r>
      <w:r>
        <w:rPr>
          <w:color w:val="000000"/>
          <w:szCs w:val="28"/>
        </w:rPr>
        <w:br/>
        <w:t>в эксплуатацию.</w:t>
      </w:r>
    </w:p>
    <w:p w:rsidR="00E713E1" w:rsidRPr="003B075C" w:rsidRDefault="00E713E1" w:rsidP="00E713E1">
      <w:pPr>
        <w:pStyle w:val="1c"/>
        <w:spacing w:before="0" w:after="0"/>
        <w:ind w:firstLine="709"/>
        <w:jc w:val="both"/>
        <w:rPr>
          <w:b w:val="0"/>
        </w:rPr>
      </w:pPr>
      <w:r>
        <w:rPr>
          <w:b w:val="0"/>
        </w:rPr>
        <w:t>Создание благоприятной жизненной среды, отвечающей санитарно-гигиеническим, функциональным и архитектурно-художественным требованиям, предполагает благоустройство и озеленение проектируемой территории после завершения каждого этапа строительства</w:t>
      </w:r>
      <w:r w:rsidRPr="003B075C">
        <w:rPr>
          <w:b w:val="0"/>
        </w:rPr>
        <w:t>.</w:t>
      </w:r>
      <w:r w:rsidR="00C610C6">
        <w:rPr>
          <w:b w:val="0"/>
        </w:rPr>
        <w:t>»</w:t>
      </w:r>
    </w:p>
    <w:p w:rsidR="00B868BF" w:rsidRPr="006B0C34" w:rsidRDefault="00B868BF" w:rsidP="0003710D">
      <w:pPr>
        <w:ind w:firstLine="709"/>
        <w:rPr>
          <w:sz w:val="20"/>
          <w:szCs w:val="20"/>
        </w:rPr>
      </w:pPr>
    </w:p>
    <w:p w:rsidR="00EF3ACA" w:rsidRPr="00D27EE4" w:rsidRDefault="00EF3ACA" w:rsidP="00D27EE4">
      <w:pPr>
        <w:pStyle w:val="a3"/>
        <w:numPr>
          <w:ilvl w:val="0"/>
          <w:numId w:val="0"/>
        </w:numPr>
        <w:spacing w:line="240" w:lineRule="auto"/>
        <w:ind w:firstLine="709"/>
        <w:jc w:val="center"/>
      </w:pPr>
      <w:r>
        <w:rPr>
          <w:sz w:val="28"/>
          <w:szCs w:val="28"/>
        </w:rPr>
        <w:t>____________________</w:t>
      </w:r>
    </w:p>
    <w:sectPr w:rsidR="00EF3ACA" w:rsidRPr="00D27EE4" w:rsidSect="002D1BEB">
      <w:headerReference w:type="default" r:id="rId8"/>
      <w:headerReference w:type="first" r:id="rId9"/>
      <w:pgSz w:w="11906" w:h="16838" w:code="9"/>
      <w:pgMar w:top="993" w:right="707" w:bottom="709" w:left="1560" w:header="284" w:footer="36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26F" w:rsidRDefault="007F226F">
      <w:r>
        <w:separator/>
      </w:r>
    </w:p>
  </w:endnote>
  <w:endnote w:type="continuationSeparator" w:id="1">
    <w:p w:rsidR="007F226F" w:rsidRDefault="007F2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26F" w:rsidRDefault="007F226F">
      <w:r>
        <w:separator/>
      </w:r>
    </w:p>
  </w:footnote>
  <w:footnote w:type="continuationSeparator" w:id="1">
    <w:p w:rsidR="007F226F" w:rsidRDefault="007F2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26F" w:rsidRDefault="00E53C35">
    <w:pPr>
      <w:pStyle w:val="afc"/>
      <w:jc w:val="right"/>
    </w:pPr>
    <w:fldSimple w:instr=" PAGE   \* MERGEFORMAT ">
      <w:r w:rsidR="00A51446">
        <w:rPr>
          <w:noProof/>
        </w:rPr>
        <w:t>2</w:t>
      </w:r>
    </w:fldSimple>
  </w:p>
  <w:p w:rsidR="007F226F" w:rsidRDefault="007F226F">
    <w:pPr>
      <w:pStyle w:val="af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26F" w:rsidRDefault="007F226F" w:rsidP="00F65BFB">
    <w:pPr>
      <w:pStyle w:val="afc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13FE4A60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8C9332F"/>
    <w:multiLevelType w:val="multilevel"/>
    <w:tmpl w:val="934EB632"/>
    <w:lvl w:ilvl="0">
      <w:start w:val="1"/>
      <w:numFmt w:val="decimal"/>
      <w:pStyle w:val="1"/>
      <w:lvlText w:val="%1"/>
      <w:lvlJc w:val="left"/>
      <w:pPr>
        <w:tabs>
          <w:tab w:val="num" w:pos="1152"/>
        </w:tabs>
        <w:ind w:left="1152" w:hanging="148"/>
      </w:pPr>
      <w:rPr>
        <w:rFonts w:ascii="Times New Roman" w:hAnsi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61"/>
        </w:tabs>
        <w:ind w:left="1296" w:hanging="292"/>
      </w:pPr>
      <w:rPr>
        <w:rFonts w:ascii="Times New Roman" w:hAnsi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6">
    <w:nsid w:val="091402F8"/>
    <w:multiLevelType w:val="multilevel"/>
    <w:tmpl w:val="25E291A8"/>
    <w:lvl w:ilvl="0">
      <w:start w:val="1"/>
      <w:numFmt w:val="russianLower"/>
      <w:pStyle w:val="a"/>
      <w:lvlText w:val="%1)"/>
      <w:lvlJc w:val="left"/>
      <w:pPr>
        <w:tabs>
          <w:tab w:val="num" w:pos="1134"/>
        </w:tabs>
        <w:ind w:left="0" w:firstLine="100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2160" w:firstLine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7">
    <w:nsid w:val="0C4449A3"/>
    <w:multiLevelType w:val="hybridMultilevel"/>
    <w:tmpl w:val="112AE322"/>
    <w:lvl w:ilvl="0" w:tplc="983A680C">
      <w:start w:val="2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26F2CFB"/>
    <w:multiLevelType w:val="multilevel"/>
    <w:tmpl w:val="AC5A7A0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255F72C8"/>
    <w:multiLevelType w:val="hybridMultilevel"/>
    <w:tmpl w:val="49EC4934"/>
    <w:lvl w:ilvl="0" w:tplc="78D85B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8184C35"/>
    <w:multiLevelType w:val="hybridMultilevel"/>
    <w:tmpl w:val="978E8AD2"/>
    <w:lvl w:ilvl="0" w:tplc="CFBE56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AF4B01"/>
    <w:multiLevelType w:val="hybridMultilevel"/>
    <w:tmpl w:val="42065E0A"/>
    <w:lvl w:ilvl="0" w:tplc="BB043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1E5972"/>
    <w:multiLevelType w:val="hybridMultilevel"/>
    <w:tmpl w:val="7C2643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2412765"/>
    <w:multiLevelType w:val="hybridMultilevel"/>
    <w:tmpl w:val="17B8370A"/>
    <w:lvl w:ilvl="0" w:tplc="CFBE5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AB6384"/>
    <w:multiLevelType w:val="hybridMultilevel"/>
    <w:tmpl w:val="BE4E6512"/>
    <w:lvl w:ilvl="0" w:tplc="C1F08C76">
      <w:start w:val="1"/>
      <w:numFmt w:val="decimal"/>
      <w:pStyle w:val="a0"/>
      <w:lvlText w:val="%1)"/>
      <w:lvlJc w:val="left"/>
      <w:pPr>
        <w:ind w:left="136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076D2"/>
    <w:multiLevelType w:val="hybridMultilevel"/>
    <w:tmpl w:val="00FC4392"/>
    <w:lvl w:ilvl="0" w:tplc="8DBCF112">
      <w:start w:val="1"/>
      <w:numFmt w:val="russianLower"/>
      <w:pStyle w:val="a1"/>
      <w:lvlText w:val="%1)"/>
      <w:lvlJc w:val="left"/>
      <w:pPr>
        <w:tabs>
          <w:tab w:val="num" w:pos="851"/>
        </w:tabs>
        <w:ind w:left="0" w:firstLine="1004"/>
      </w:pPr>
      <w:rPr>
        <w:rFonts w:ascii="Times New Roman" w:hAnsi="Times New Roman"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6A66DC1"/>
    <w:multiLevelType w:val="hybridMultilevel"/>
    <w:tmpl w:val="F224141C"/>
    <w:lvl w:ilvl="0" w:tplc="9EB03502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87E7EC6"/>
    <w:multiLevelType w:val="hybridMultilevel"/>
    <w:tmpl w:val="FB16015E"/>
    <w:lvl w:ilvl="0" w:tplc="04190001">
      <w:start w:val="1"/>
      <w:numFmt w:val="bullet"/>
      <w:pStyle w:val="3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8846D88"/>
    <w:multiLevelType w:val="hybridMultilevel"/>
    <w:tmpl w:val="46D495BA"/>
    <w:lvl w:ilvl="0" w:tplc="7E5C2A8C">
      <w:start w:val="1"/>
      <w:numFmt w:val="bullet"/>
      <w:pStyle w:val="a2"/>
      <w:lvlText w:val="-"/>
      <w:lvlJc w:val="left"/>
      <w:pPr>
        <w:tabs>
          <w:tab w:val="num" w:pos="720"/>
        </w:tabs>
        <w:ind w:left="0" w:firstLine="100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2C6F76"/>
    <w:multiLevelType w:val="hybridMultilevel"/>
    <w:tmpl w:val="BA362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2685E"/>
    <w:multiLevelType w:val="hybridMultilevel"/>
    <w:tmpl w:val="4942E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D7ED8"/>
    <w:multiLevelType w:val="hybridMultilevel"/>
    <w:tmpl w:val="0234EFA2"/>
    <w:lvl w:ilvl="0" w:tplc="D58E1FF8">
      <w:start w:val="1"/>
      <w:numFmt w:val="bullet"/>
      <w:pStyle w:val="a3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5"/>
  </w:num>
  <w:num w:numId="4">
    <w:abstractNumId w:val="6"/>
  </w:num>
  <w:num w:numId="5">
    <w:abstractNumId w:val="14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19"/>
  </w:num>
  <w:num w:numId="11">
    <w:abstractNumId w:val="20"/>
  </w:num>
  <w:num w:numId="12">
    <w:abstractNumId w:val="16"/>
  </w:num>
  <w:num w:numId="13">
    <w:abstractNumId w:val="11"/>
  </w:num>
  <w:num w:numId="14">
    <w:abstractNumId w:val="12"/>
  </w:num>
  <w:num w:numId="15">
    <w:abstractNumId w:val="10"/>
  </w:num>
  <w:num w:numId="16">
    <w:abstractNumId w:val="13"/>
  </w:num>
  <w:num w:numId="17">
    <w:abstractNumId w:val="8"/>
  </w:num>
  <w:num w:numId="18">
    <w:abstractNumId w:val="17"/>
  </w:num>
  <w:num w:numId="19">
    <w:abstractNumId w:val="2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activeWritingStyle w:appName="MSWord" w:lang="ru-RU" w:vendorID="1" w:dllVersion="512" w:checkStyle="1"/>
  <w:proofState w:spelling="clean" w:grammar="clean"/>
  <w:stylePaneFormatFilter w:val="3001"/>
  <w:defaultTabStop w:val="708"/>
  <w:hyphenationZone w:val="357"/>
  <w:doNotHyphenateCaps/>
  <w:drawingGridHorizontalSpacing w:val="140"/>
  <w:drawingGridVerticalSpacing w:val="57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9d9b4d,#b1ab8b,#0a4bc0,#0bb2ed,#0b8fd1"/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4A2C55"/>
    <w:rsid w:val="00000266"/>
    <w:rsid w:val="00004678"/>
    <w:rsid w:val="000055F2"/>
    <w:rsid w:val="000066EB"/>
    <w:rsid w:val="00011532"/>
    <w:rsid w:val="00012533"/>
    <w:rsid w:val="00013E20"/>
    <w:rsid w:val="00015204"/>
    <w:rsid w:val="0001591B"/>
    <w:rsid w:val="00016A00"/>
    <w:rsid w:val="00017246"/>
    <w:rsid w:val="00017E21"/>
    <w:rsid w:val="00017E3C"/>
    <w:rsid w:val="00021000"/>
    <w:rsid w:val="00021587"/>
    <w:rsid w:val="00021C7D"/>
    <w:rsid w:val="00022129"/>
    <w:rsid w:val="00024A73"/>
    <w:rsid w:val="000252A3"/>
    <w:rsid w:val="000252E1"/>
    <w:rsid w:val="00030A36"/>
    <w:rsid w:val="00032836"/>
    <w:rsid w:val="00032E76"/>
    <w:rsid w:val="000339AF"/>
    <w:rsid w:val="0003432A"/>
    <w:rsid w:val="00034BC5"/>
    <w:rsid w:val="0003687F"/>
    <w:rsid w:val="0003710D"/>
    <w:rsid w:val="0003728D"/>
    <w:rsid w:val="00040ADB"/>
    <w:rsid w:val="00040DB8"/>
    <w:rsid w:val="00040E1C"/>
    <w:rsid w:val="00044EF1"/>
    <w:rsid w:val="00047C60"/>
    <w:rsid w:val="00051321"/>
    <w:rsid w:val="00053B0D"/>
    <w:rsid w:val="00053DF5"/>
    <w:rsid w:val="00054072"/>
    <w:rsid w:val="00054B42"/>
    <w:rsid w:val="00055DDC"/>
    <w:rsid w:val="00056B2E"/>
    <w:rsid w:val="00061845"/>
    <w:rsid w:val="00061CD5"/>
    <w:rsid w:val="00061E0C"/>
    <w:rsid w:val="00064A6A"/>
    <w:rsid w:val="000669A6"/>
    <w:rsid w:val="00066AF7"/>
    <w:rsid w:val="00067957"/>
    <w:rsid w:val="000714B6"/>
    <w:rsid w:val="000715A3"/>
    <w:rsid w:val="00071BA9"/>
    <w:rsid w:val="00072C3B"/>
    <w:rsid w:val="0007307D"/>
    <w:rsid w:val="000741EF"/>
    <w:rsid w:val="00075778"/>
    <w:rsid w:val="000757CC"/>
    <w:rsid w:val="00076F7C"/>
    <w:rsid w:val="0007790D"/>
    <w:rsid w:val="00077A85"/>
    <w:rsid w:val="0008002D"/>
    <w:rsid w:val="000812FE"/>
    <w:rsid w:val="0008142D"/>
    <w:rsid w:val="0008285D"/>
    <w:rsid w:val="00082F9C"/>
    <w:rsid w:val="00083072"/>
    <w:rsid w:val="000844F1"/>
    <w:rsid w:val="00085B8D"/>
    <w:rsid w:val="00085F07"/>
    <w:rsid w:val="000908FC"/>
    <w:rsid w:val="000909C1"/>
    <w:rsid w:val="00090D58"/>
    <w:rsid w:val="00091642"/>
    <w:rsid w:val="0009180A"/>
    <w:rsid w:val="00093A34"/>
    <w:rsid w:val="00095971"/>
    <w:rsid w:val="000A1CDC"/>
    <w:rsid w:val="000A27EC"/>
    <w:rsid w:val="000A3ADF"/>
    <w:rsid w:val="000A5B04"/>
    <w:rsid w:val="000B0FAE"/>
    <w:rsid w:val="000B17C1"/>
    <w:rsid w:val="000B1B7C"/>
    <w:rsid w:val="000B3511"/>
    <w:rsid w:val="000B76F1"/>
    <w:rsid w:val="000C23CB"/>
    <w:rsid w:val="000C2685"/>
    <w:rsid w:val="000C446A"/>
    <w:rsid w:val="000C4FE4"/>
    <w:rsid w:val="000C5B2A"/>
    <w:rsid w:val="000C70A6"/>
    <w:rsid w:val="000D08AC"/>
    <w:rsid w:val="000D0EBB"/>
    <w:rsid w:val="000D1FEF"/>
    <w:rsid w:val="000D48BD"/>
    <w:rsid w:val="000D4DDB"/>
    <w:rsid w:val="000D50C6"/>
    <w:rsid w:val="000D558B"/>
    <w:rsid w:val="000E062C"/>
    <w:rsid w:val="000E069C"/>
    <w:rsid w:val="000E0993"/>
    <w:rsid w:val="000E17ED"/>
    <w:rsid w:val="000E241E"/>
    <w:rsid w:val="000E299B"/>
    <w:rsid w:val="000E39E5"/>
    <w:rsid w:val="000E6396"/>
    <w:rsid w:val="000F00FB"/>
    <w:rsid w:val="000F05B8"/>
    <w:rsid w:val="000F1DCB"/>
    <w:rsid w:val="000F1E1D"/>
    <w:rsid w:val="000F2BFB"/>
    <w:rsid w:val="000F3D7D"/>
    <w:rsid w:val="000F489E"/>
    <w:rsid w:val="000F6935"/>
    <w:rsid w:val="00103897"/>
    <w:rsid w:val="0010660E"/>
    <w:rsid w:val="00106851"/>
    <w:rsid w:val="00106CB9"/>
    <w:rsid w:val="001109F8"/>
    <w:rsid w:val="00111BD7"/>
    <w:rsid w:val="00111D36"/>
    <w:rsid w:val="00113922"/>
    <w:rsid w:val="00114B60"/>
    <w:rsid w:val="00115C1C"/>
    <w:rsid w:val="00115D5B"/>
    <w:rsid w:val="00117B70"/>
    <w:rsid w:val="00121929"/>
    <w:rsid w:val="001225BC"/>
    <w:rsid w:val="0012365A"/>
    <w:rsid w:val="00124ADE"/>
    <w:rsid w:val="0012708A"/>
    <w:rsid w:val="00127A9C"/>
    <w:rsid w:val="00127E88"/>
    <w:rsid w:val="00130440"/>
    <w:rsid w:val="00130E99"/>
    <w:rsid w:val="00130EEC"/>
    <w:rsid w:val="0013437F"/>
    <w:rsid w:val="0014039E"/>
    <w:rsid w:val="00145D22"/>
    <w:rsid w:val="00145EA6"/>
    <w:rsid w:val="001476F1"/>
    <w:rsid w:val="00150458"/>
    <w:rsid w:val="001526C7"/>
    <w:rsid w:val="001549E8"/>
    <w:rsid w:val="00154AE4"/>
    <w:rsid w:val="00154E07"/>
    <w:rsid w:val="00156EB0"/>
    <w:rsid w:val="001607BE"/>
    <w:rsid w:val="00160FF1"/>
    <w:rsid w:val="0016170C"/>
    <w:rsid w:val="00161CF1"/>
    <w:rsid w:val="001624F9"/>
    <w:rsid w:val="001627DD"/>
    <w:rsid w:val="00164E78"/>
    <w:rsid w:val="00167302"/>
    <w:rsid w:val="001734A3"/>
    <w:rsid w:val="001738A4"/>
    <w:rsid w:val="00174B76"/>
    <w:rsid w:val="00175B80"/>
    <w:rsid w:val="00176B6F"/>
    <w:rsid w:val="0017742B"/>
    <w:rsid w:val="0017763D"/>
    <w:rsid w:val="00177DF4"/>
    <w:rsid w:val="0018083B"/>
    <w:rsid w:val="00183628"/>
    <w:rsid w:val="00185594"/>
    <w:rsid w:val="001855E4"/>
    <w:rsid w:val="00185D1F"/>
    <w:rsid w:val="00186F8D"/>
    <w:rsid w:val="00187FB4"/>
    <w:rsid w:val="001900CC"/>
    <w:rsid w:val="00190281"/>
    <w:rsid w:val="00190397"/>
    <w:rsid w:val="0019232C"/>
    <w:rsid w:val="00193748"/>
    <w:rsid w:val="001949F2"/>
    <w:rsid w:val="00197417"/>
    <w:rsid w:val="001974E8"/>
    <w:rsid w:val="001A0FEC"/>
    <w:rsid w:val="001A188F"/>
    <w:rsid w:val="001A21DA"/>
    <w:rsid w:val="001A352F"/>
    <w:rsid w:val="001A3AAB"/>
    <w:rsid w:val="001B03FB"/>
    <w:rsid w:val="001B0F97"/>
    <w:rsid w:val="001B2314"/>
    <w:rsid w:val="001B24F9"/>
    <w:rsid w:val="001B2B6F"/>
    <w:rsid w:val="001B41EA"/>
    <w:rsid w:val="001B5423"/>
    <w:rsid w:val="001B5E37"/>
    <w:rsid w:val="001B679E"/>
    <w:rsid w:val="001C0C9F"/>
    <w:rsid w:val="001C2C63"/>
    <w:rsid w:val="001C2DD2"/>
    <w:rsid w:val="001C4493"/>
    <w:rsid w:val="001C5099"/>
    <w:rsid w:val="001C68B3"/>
    <w:rsid w:val="001C6B1F"/>
    <w:rsid w:val="001D31F6"/>
    <w:rsid w:val="001D3E2B"/>
    <w:rsid w:val="001D4025"/>
    <w:rsid w:val="001D5C59"/>
    <w:rsid w:val="001E0267"/>
    <w:rsid w:val="001E1751"/>
    <w:rsid w:val="001E1E1F"/>
    <w:rsid w:val="001E213B"/>
    <w:rsid w:val="001E22B1"/>
    <w:rsid w:val="001E368B"/>
    <w:rsid w:val="001E4DD0"/>
    <w:rsid w:val="001E531A"/>
    <w:rsid w:val="001E5E40"/>
    <w:rsid w:val="001E7373"/>
    <w:rsid w:val="001F05D6"/>
    <w:rsid w:val="001F08B6"/>
    <w:rsid w:val="001F1896"/>
    <w:rsid w:val="001F24CB"/>
    <w:rsid w:val="001F29F0"/>
    <w:rsid w:val="001F2C66"/>
    <w:rsid w:val="001F37E8"/>
    <w:rsid w:val="001F4979"/>
    <w:rsid w:val="001F4CC3"/>
    <w:rsid w:val="00200215"/>
    <w:rsid w:val="0020074D"/>
    <w:rsid w:val="002009FA"/>
    <w:rsid w:val="0020313C"/>
    <w:rsid w:val="00204669"/>
    <w:rsid w:val="0020692F"/>
    <w:rsid w:val="00207309"/>
    <w:rsid w:val="0021395E"/>
    <w:rsid w:val="002178FB"/>
    <w:rsid w:val="002230B5"/>
    <w:rsid w:val="0022420E"/>
    <w:rsid w:val="002272F8"/>
    <w:rsid w:val="002308BF"/>
    <w:rsid w:val="00230B9D"/>
    <w:rsid w:val="00231274"/>
    <w:rsid w:val="00233764"/>
    <w:rsid w:val="00234572"/>
    <w:rsid w:val="00235BDA"/>
    <w:rsid w:val="00236E04"/>
    <w:rsid w:val="0024205E"/>
    <w:rsid w:val="00243C94"/>
    <w:rsid w:val="00246860"/>
    <w:rsid w:val="00246BC1"/>
    <w:rsid w:val="00247E33"/>
    <w:rsid w:val="00252471"/>
    <w:rsid w:val="00252FA0"/>
    <w:rsid w:val="00253111"/>
    <w:rsid w:val="002534EC"/>
    <w:rsid w:val="0025359C"/>
    <w:rsid w:val="002548A7"/>
    <w:rsid w:val="002564A8"/>
    <w:rsid w:val="00256A66"/>
    <w:rsid w:val="00256A9E"/>
    <w:rsid w:val="00257C9F"/>
    <w:rsid w:val="00260D42"/>
    <w:rsid w:val="0026196C"/>
    <w:rsid w:val="002623AA"/>
    <w:rsid w:val="00262FE0"/>
    <w:rsid w:val="00263024"/>
    <w:rsid w:val="00265394"/>
    <w:rsid w:val="0026547B"/>
    <w:rsid w:val="0026758D"/>
    <w:rsid w:val="00267EF5"/>
    <w:rsid w:val="002770E3"/>
    <w:rsid w:val="00281A37"/>
    <w:rsid w:val="0028246D"/>
    <w:rsid w:val="00284C15"/>
    <w:rsid w:val="00285676"/>
    <w:rsid w:val="00285C17"/>
    <w:rsid w:val="00285FF4"/>
    <w:rsid w:val="0028679D"/>
    <w:rsid w:val="002867A2"/>
    <w:rsid w:val="00286C63"/>
    <w:rsid w:val="0029013C"/>
    <w:rsid w:val="00290224"/>
    <w:rsid w:val="002910BE"/>
    <w:rsid w:val="00291552"/>
    <w:rsid w:val="00292AAB"/>
    <w:rsid w:val="00292BF3"/>
    <w:rsid w:val="0029494E"/>
    <w:rsid w:val="00295CF7"/>
    <w:rsid w:val="00296721"/>
    <w:rsid w:val="0029695A"/>
    <w:rsid w:val="00296D25"/>
    <w:rsid w:val="002A056F"/>
    <w:rsid w:val="002A2199"/>
    <w:rsid w:val="002A25C3"/>
    <w:rsid w:val="002A2D64"/>
    <w:rsid w:val="002A3642"/>
    <w:rsid w:val="002A5CF0"/>
    <w:rsid w:val="002B1420"/>
    <w:rsid w:val="002B21AF"/>
    <w:rsid w:val="002B3686"/>
    <w:rsid w:val="002B406B"/>
    <w:rsid w:val="002B41F7"/>
    <w:rsid w:val="002B44FE"/>
    <w:rsid w:val="002B5311"/>
    <w:rsid w:val="002B58CE"/>
    <w:rsid w:val="002B699F"/>
    <w:rsid w:val="002B753F"/>
    <w:rsid w:val="002C0065"/>
    <w:rsid w:val="002C0960"/>
    <w:rsid w:val="002C0CD3"/>
    <w:rsid w:val="002C5FBD"/>
    <w:rsid w:val="002C664B"/>
    <w:rsid w:val="002C6683"/>
    <w:rsid w:val="002C7257"/>
    <w:rsid w:val="002C7B87"/>
    <w:rsid w:val="002D07B6"/>
    <w:rsid w:val="002D0A12"/>
    <w:rsid w:val="002D107A"/>
    <w:rsid w:val="002D1BEB"/>
    <w:rsid w:val="002D20DE"/>
    <w:rsid w:val="002D2517"/>
    <w:rsid w:val="002D2582"/>
    <w:rsid w:val="002D3531"/>
    <w:rsid w:val="002D38F9"/>
    <w:rsid w:val="002D45DB"/>
    <w:rsid w:val="002D62EA"/>
    <w:rsid w:val="002D761B"/>
    <w:rsid w:val="002E15E0"/>
    <w:rsid w:val="002E1D53"/>
    <w:rsid w:val="002E2280"/>
    <w:rsid w:val="002E2C54"/>
    <w:rsid w:val="002E38CD"/>
    <w:rsid w:val="002E5084"/>
    <w:rsid w:val="002E54D0"/>
    <w:rsid w:val="002E77E1"/>
    <w:rsid w:val="002E7A62"/>
    <w:rsid w:val="002F17BA"/>
    <w:rsid w:val="002F1F33"/>
    <w:rsid w:val="002F2875"/>
    <w:rsid w:val="002F2D5B"/>
    <w:rsid w:val="002F322C"/>
    <w:rsid w:val="002F4053"/>
    <w:rsid w:val="002F51C0"/>
    <w:rsid w:val="002F7E52"/>
    <w:rsid w:val="003001FD"/>
    <w:rsid w:val="00300D28"/>
    <w:rsid w:val="00302FA8"/>
    <w:rsid w:val="00304E57"/>
    <w:rsid w:val="00310D35"/>
    <w:rsid w:val="0031186A"/>
    <w:rsid w:val="00311B85"/>
    <w:rsid w:val="003121CC"/>
    <w:rsid w:val="00312CBE"/>
    <w:rsid w:val="003132B9"/>
    <w:rsid w:val="003134E2"/>
    <w:rsid w:val="00313F23"/>
    <w:rsid w:val="00314C05"/>
    <w:rsid w:val="00321883"/>
    <w:rsid w:val="00324F9B"/>
    <w:rsid w:val="0032579C"/>
    <w:rsid w:val="00325973"/>
    <w:rsid w:val="00326F30"/>
    <w:rsid w:val="00327261"/>
    <w:rsid w:val="0032729C"/>
    <w:rsid w:val="00327F34"/>
    <w:rsid w:val="0033046D"/>
    <w:rsid w:val="00330B30"/>
    <w:rsid w:val="00332069"/>
    <w:rsid w:val="00333B54"/>
    <w:rsid w:val="003402BB"/>
    <w:rsid w:val="0034137B"/>
    <w:rsid w:val="00341D73"/>
    <w:rsid w:val="00346CB4"/>
    <w:rsid w:val="0034775E"/>
    <w:rsid w:val="00350DA3"/>
    <w:rsid w:val="00352811"/>
    <w:rsid w:val="00356149"/>
    <w:rsid w:val="00360415"/>
    <w:rsid w:val="0036097B"/>
    <w:rsid w:val="0036154E"/>
    <w:rsid w:val="003618EF"/>
    <w:rsid w:val="00361B50"/>
    <w:rsid w:val="00363701"/>
    <w:rsid w:val="00363E81"/>
    <w:rsid w:val="003647D5"/>
    <w:rsid w:val="0037099A"/>
    <w:rsid w:val="00370DFA"/>
    <w:rsid w:val="00371A1C"/>
    <w:rsid w:val="0037324E"/>
    <w:rsid w:val="003738C2"/>
    <w:rsid w:val="00373B25"/>
    <w:rsid w:val="00373BB6"/>
    <w:rsid w:val="00374543"/>
    <w:rsid w:val="00375345"/>
    <w:rsid w:val="00375680"/>
    <w:rsid w:val="00375CE9"/>
    <w:rsid w:val="00375E92"/>
    <w:rsid w:val="00376120"/>
    <w:rsid w:val="003818F0"/>
    <w:rsid w:val="00382F2A"/>
    <w:rsid w:val="00383645"/>
    <w:rsid w:val="00383DA0"/>
    <w:rsid w:val="00383EF2"/>
    <w:rsid w:val="00385A13"/>
    <w:rsid w:val="00390B4E"/>
    <w:rsid w:val="00392CB0"/>
    <w:rsid w:val="003943B6"/>
    <w:rsid w:val="00394C1C"/>
    <w:rsid w:val="003954D0"/>
    <w:rsid w:val="003965C8"/>
    <w:rsid w:val="0039727F"/>
    <w:rsid w:val="003A097B"/>
    <w:rsid w:val="003A1F51"/>
    <w:rsid w:val="003A33A4"/>
    <w:rsid w:val="003A5062"/>
    <w:rsid w:val="003A51C4"/>
    <w:rsid w:val="003A6B9C"/>
    <w:rsid w:val="003B0380"/>
    <w:rsid w:val="003B46BA"/>
    <w:rsid w:val="003B6361"/>
    <w:rsid w:val="003B65AD"/>
    <w:rsid w:val="003C081A"/>
    <w:rsid w:val="003C0CF8"/>
    <w:rsid w:val="003C23EE"/>
    <w:rsid w:val="003C3CCD"/>
    <w:rsid w:val="003C402C"/>
    <w:rsid w:val="003C4F0F"/>
    <w:rsid w:val="003C50C5"/>
    <w:rsid w:val="003C50C6"/>
    <w:rsid w:val="003C63B7"/>
    <w:rsid w:val="003C6588"/>
    <w:rsid w:val="003C6627"/>
    <w:rsid w:val="003C7532"/>
    <w:rsid w:val="003C7611"/>
    <w:rsid w:val="003C77E4"/>
    <w:rsid w:val="003D3C38"/>
    <w:rsid w:val="003D4459"/>
    <w:rsid w:val="003E11ED"/>
    <w:rsid w:val="003E3882"/>
    <w:rsid w:val="003E4E79"/>
    <w:rsid w:val="003E4F01"/>
    <w:rsid w:val="003E5139"/>
    <w:rsid w:val="003E5512"/>
    <w:rsid w:val="003E5FB7"/>
    <w:rsid w:val="003E7D4B"/>
    <w:rsid w:val="003F0AEE"/>
    <w:rsid w:val="003F1BB1"/>
    <w:rsid w:val="003F2817"/>
    <w:rsid w:val="003F4DDB"/>
    <w:rsid w:val="003F66C9"/>
    <w:rsid w:val="003F6F49"/>
    <w:rsid w:val="003F77E0"/>
    <w:rsid w:val="003F7AAB"/>
    <w:rsid w:val="0040148F"/>
    <w:rsid w:val="00402BCA"/>
    <w:rsid w:val="00404771"/>
    <w:rsid w:val="00405670"/>
    <w:rsid w:val="00405AA9"/>
    <w:rsid w:val="004073C1"/>
    <w:rsid w:val="00407D0D"/>
    <w:rsid w:val="00410186"/>
    <w:rsid w:val="00410425"/>
    <w:rsid w:val="00412760"/>
    <w:rsid w:val="0041360D"/>
    <w:rsid w:val="00416276"/>
    <w:rsid w:val="004179C4"/>
    <w:rsid w:val="004200F8"/>
    <w:rsid w:val="00421314"/>
    <w:rsid w:val="004237CC"/>
    <w:rsid w:val="00423DD7"/>
    <w:rsid w:val="00423E28"/>
    <w:rsid w:val="0042712A"/>
    <w:rsid w:val="00427C23"/>
    <w:rsid w:val="0043021B"/>
    <w:rsid w:val="00432455"/>
    <w:rsid w:val="00433961"/>
    <w:rsid w:val="00435F50"/>
    <w:rsid w:val="00437829"/>
    <w:rsid w:val="00440CA7"/>
    <w:rsid w:val="004427FD"/>
    <w:rsid w:val="00443E82"/>
    <w:rsid w:val="00444FCA"/>
    <w:rsid w:val="004459B8"/>
    <w:rsid w:val="0044790E"/>
    <w:rsid w:val="0045014B"/>
    <w:rsid w:val="00451C20"/>
    <w:rsid w:val="00452F9B"/>
    <w:rsid w:val="004536F9"/>
    <w:rsid w:val="00453B4D"/>
    <w:rsid w:val="00453BBC"/>
    <w:rsid w:val="0045459F"/>
    <w:rsid w:val="00454BBD"/>
    <w:rsid w:val="004562EE"/>
    <w:rsid w:val="004605A4"/>
    <w:rsid w:val="00460FD1"/>
    <w:rsid w:val="00461577"/>
    <w:rsid w:val="00461C60"/>
    <w:rsid w:val="004622C1"/>
    <w:rsid w:val="00462BB6"/>
    <w:rsid w:val="00465577"/>
    <w:rsid w:val="0047047E"/>
    <w:rsid w:val="00471B2B"/>
    <w:rsid w:val="00472FAD"/>
    <w:rsid w:val="00473C06"/>
    <w:rsid w:val="004760D9"/>
    <w:rsid w:val="0048001B"/>
    <w:rsid w:val="00480467"/>
    <w:rsid w:val="00480AFA"/>
    <w:rsid w:val="004814C1"/>
    <w:rsid w:val="00484DF5"/>
    <w:rsid w:val="00485BE0"/>
    <w:rsid w:val="00486F7E"/>
    <w:rsid w:val="0048716E"/>
    <w:rsid w:val="00487F64"/>
    <w:rsid w:val="0049178F"/>
    <w:rsid w:val="00493170"/>
    <w:rsid w:val="00493308"/>
    <w:rsid w:val="00493F02"/>
    <w:rsid w:val="00494134"/>
    <w:rsid w:val="0049415F"/>
    <w:rsid w:val="00494A3F"/>
    <w:rsid w:val="004952DD"/>
    <w:rsid w:val="00495778"/>
    <w:rsid w:val="00495A97"/>
    <w:rsid w:val="004A0AAA"/>
    <w:rsid w:val="004A0E88"/>
    <w:rsid w:val="004A22CE"/>
    <w:rsid w:val="004A2C55"/>
    <w:rsid w:val="004A3CD6"/>
    <w:rsid w:val="004A42FE"/>
    <w:rsid w:val="004A47A0"/>
    <w:rsid w:val="004A4BAE"/>
    <w:rsid w:val="004A629E"/>
    <w:rsid w:val="004A71E7"/>
    <w:rsid w:val="004B0E8D"/>
    <w:rsid w:val="004B0F10"/>
    <w:rsid w:val="004B2107"/>
    <w:rsid w:val="004B2510"/>
    <w:rsid w:val="004B2670"/>
    <w:rsid w:val="004B2BD7"/>
    <w:rsid w:val="004B3C37"/>
    <w:rsid w:val="004B6974"/>
    <w:rsid w:val="004B7D2D"/>
    <w:rsid w:val="004C0804"/>
    <w:rsid w:val="004C0E05"/>
    <w:rsid w:val="004C2EDC"/>
    <w:rsid w:val="004C3BAB"/>
    <w:rsid w:val="004C5EC4"/>
    <w:rsid w:val="004D02C4"/>
    <w:rsid w:val="004D0B21"/>
    <w:rsid w:val="004D118F"/>
    <w:rsid w:val="004D1726"/>
    <w:rsid w:val="004D24FA"/>
    <w:rsid w:val="004D298E"/>
    <w:rsid w:val="004D3055"/>
    <w:rsid w:val="004D373A"/>
    <w:rsid w:val="004D4FA5"/>
    <w:rsid w:val="004D51AB"/>
    <w:rsid w:val="004E03F4"/>
    <w:rsid w:val="004E05EB"/>
    <w:rsid w:val="004E106E"/>
    <w:rsid w:val="004E30CE"/>
    <w:rsid w:val="004E3575"/>
    <w:rsid w:val="004E3A14"/>
    <w:rsid w:val="004E4D7C"/>
    <w:rsid w:val="004E4F52"/>
    <w:rsid w:val="004E5A4F"/>
    <w:rsid w:val="004E78DB"/>
    <w:rsid w:val="004F0123"/>
    <w:rsid w:val="004F0556"/>
    <w:rsid w:val="004F0595"/>
    <w:rsid w:val="004F1929"/>
    <w:rsid w:val="004F1C65"/>
    <w:rsid w:val="004F20D9"/>
    <w:rsid w:val="004F2131"/>
    <w:rsid w:val="004F2D3F"/>
    <w:rsid w:val="004F4B20"/>
    <w:rsid w:val="004F4BE2"/>
    <w:rsid w:val="004F50E8"/>
    <w:rsid w:val="004F7C8B"/>
    <w:rsid w:val="005026FE"/>
    <w:rsid w:val="00503B53"/>
    <w:rsid w:val="00504303"/>
    <w:rsid w:val="00504F1D"/>
    <w:rsid w:val="00505684"/>
    <w:rsid w:val="005063C2"/>
    <w:rsid w:val="005068F5"/>
    <w:rsid w:val="0050733A"/>
    <w:rsid w:val="00510494"/>
    <w:rsid w:val="0051160D"/>
    <w:rsid w:val="00512A9B"/>
    <w:rsid w:val="00513785"/>
    <w:rsid w:val="00515557"/>
    <w:rsid w:val="00520076"/>
    <w:rsid w:val="00520E1D"/>
    <w:rsid w:val="00521092"/>
    <w:rsid w:val="00521240"/>
    <w:rsid w:val="00524206"/>
    <w:rsid w:val="00524C65"/>
    <w:rsid w:val="005273E4"/>
    <w:rsid w:val="00530174"/>
    <w:rsid w:val="00530CFC"/>
    <w:rsid w:val="00531AB7"/>
    <w:rsid w:val="00532C2F"/>
    <w:rsid w:val="00533E74"/>
    <w:rsid w:val="0053519F"/>
    <w:rsid w:val="00535E55"/>
    <w:rsid w:val="00536363"/>
    <w:rsid w:val="0053732A"/>
    <w:rsid w:val="00537EB3"/>
    <w:rsid w:val="00540731"/>
    <w:rsid w:val="00540CE3"/>
    <w:rsid w:val="00545058"/>
    <w:rsid w:val="0054567E"/>
    <w:rsid w:val="00546618"/>
    <w:rsid w:val="00547931"/>
    <w:rsid w:val="00550ADA"/>
    <w:rsid w:val="00551E96"/>
    <w:rsid w:val="0055256D"/>
    <w:rsid w:val="00552B16"/>
    <w:rsid w:val="00553EBC"/>
    <w:rsid w:val="005553F2"/>
    <w:rsid w:val="00555426"/>
    <w:rsid w:val="00556091"/>
    <w:rsid w:val="005561DB"/>
    <w:rsid w:val="00556769"/>
    <w:rsid w:val="0056174E"/>
    <w:rsid w:val="00561C59"/>
    <w:rsid w:val="00561D70"/>
    <w:rsid w:val="0056217E"/>
    <w:rsid w:val="00562B20"/>
    <w:rsid w:val="005635B8"/>
    <w:rsid w:val="00564D19"/>
    <w:rsid w:val="00565469"/>
    <w:rsid w:val="005655BB"/>
    <w:rsid w:val="00565D45"/>
    <w:rsid w:val="00567292"/>
    <w:rsid w:val="00567BB8"/>
    <w:rsid w:val="0057018E"/>
    <w:rsid w:val="005718F8"/>
    <w:rsid w:val="005736C6"/>
    <w:rsid w:val="00573E33"/>
    <w:rsid w:val="00574291"/>
    <w:rsid w:val="0057462A"/>
    <w:rsid w:val="00575A83"/>
    <w:rsid w:val="00575BA9"/>
    <w:rsid w:val="005776D4"/>
    <w:rsid w:val="00580E8A"/>
    <w:rsid w:val="0058156C"/>
    <w:rsid w:val="00581A62"/>
    <w:rsid w:val="005822E8"/>
    <w:rsid w:val="00582D21"/>
    <w:rsid w:val="00583BDD"/>
    <w:rsid w:val="005841CC"/>
    <w:rsid w:val="00584E74"/>
    <w:rsid w:val="00585012"/>
    <w:rsid w:val="00585A58"/>
    <w:rsid w:val="0059041F"/>
    <w:rsid w:val="00597D21"/>
    <w:rsid w:val="005A1947"/>
    <w:rsid w:val="005A210F"/>
    <w:rsid w:val="005A463D"/>
    <w:rsid w:val="005A493E"/>
    <w:rsid w:val="005A6455"/>
    <w:rsid w:val="005A6FAD"/>
    <w:rsid w:val="005A7FD8"/>
    <w:rsid w:val="005B21C6"/>
    <w:rsid w:val="005B2647"/>
    <w:rsid w:val="005B2960"/>
    <w:rsid w:val="005B3FD9"/>
    <w:rsid w:val="005B4099"/>
    <w:rsid w:val="005B4B52"/>
    <w:rsid w:val="005B76BD"/>
    <w:rsid w:val="005C1CF2"/>
    <w:rsid w:val="005C2630"/>
    <w:rsid w:val="005C2F25"/>
    <w:rsid w:val="005C3ABE"/>
    <w:rsid w:val="005C432C"/>
    <w:rsid w:val="005C43F6"/>
    <w:rsid w:val="005C4E69"/>
    <w:rsid w:val="005C5BE1"/>
    <w:rsid w:val="005C69D0"/>
    <w:rsid w:val="005C7FA7"/>
    <w:rsid w:val="005D2DC3"/>
    <w:rsid w:val="005D3721"/>
    <w:rsid w:val="005D699D"/>
    <w:rsid w:val="005D6B5B"/>
    <w:rsid w:val="005D78CB"/>
    <w:rsid w:val="005D78FC"/>
    <w:rsid w:val="005E0198"/>
    <w:rsid w:val="005E0F29"/>
    <w:rsid w:val="005E0F39"/>
    <w:rsid w:val="005E1478"/>
    <w:rsid w:val="005E1BA1"/>
    <w:rsid w:val="005E2281"/>
    <w:rsid w:val="005E2979"/>
    <w:rsid w:val="005E318F"/>
    <w:rsid w:val="005E40C2"/>
    <w:rsid w:val="005E453C"/>
    <w:rsid w:val="005E66A8"/>
    <w:rsid w:val="005E77E4"/>
    <w:rsid w:val="005E780C"/>
    <w:rsid w:val="005F652E"/>
    <w:rsid w:val="005F680C"/>
    <w:rsid w:val="005F6D3C"/>
    <w:rsid w:val="005F7613"/>
    <w:rsid w:val="006004D5"/>
    <w:rsid w:val="00600CB8"/>
    <w:rsid w:val="00601716"/>
    <w:rsid w:val="00602DC7"/>
    <w:rsid w:val="006032A9"/>
    <w:rsid w:val="00603324"/>
    <w:rsid w:val="00603E9C"/>
    <w:rsid w:val="00605542"/>
    <w:rsid w:val="00605F32"/>
    <w:rsid w:val="006064ED"/>
    <w:rsid w:val="00606727"/>
    <w:rsid w:val="00606D27"/>
    <w:rsid w:val="00611154"/>
    <w:rsid w:val="00611A13"/>
    <w:rsid w:val="00611A97"/>
    <w:rsid w:val="00612A05"/>
    <w:rsid w:val="00612C3B"/>
    <w:rsid w:val="0061441C"/>
    <w:rsid w:val="00614CF6"/>
    <w:rsid w:val="00620181"/>
    <w:rsid w:val="00622156"/>
    <w:rsid w:val="00622941"/>
    <w:rsid w:val="00624032"/>
    <w:rsid w:val="00624432"/>
    <w:rsid w:val="00624F49"/>
    <w:rsid w:val="006272A8"/>
    <w:rsid w:val="0062780B"/>
    <w:rsid w:val="00633A08"/>
    <w:rsid w:val="006370E8"/>
    <w:rsid w:val="00642D71"/>
    <w:rsid w:val="00643E83"/>
    <w:rsid w:val="0064419F"/>
    <w:rsid w:val="00645C8C"/>
    <w:rsid w:val="00646708"/>
    <w:rsid w:val="006500A5"/>
    <w:rsid w:val="00651975"/>
    <w:rsid w:val="006533E8"/>
    <w:rsid w:val="0065472C"/>
    <w:rsid w:val="00656F37"/>
    <w:rsid w:val="00656FC7"/>
    <w:rsid w:val="00662ED2"/>
    <w:rsid w:val="00663825"/>
    <w:rsid w:val="0066493A"/>
    <w:rsid w:val="00665341"/>
    <w:rsid w:val="00666E89"/>
    <w:rsid w:val="00667395"/>
    <w:rsid w:val="00671553"/>
    <w:rsid w:val="006738FE"/>
    <w:rsid w:val="00673C9E"/>
    <w:rsid w:val="00673D3B"/>
    <w:rsid w:val="00673EFC"/>
    <w:rsid w:val="00675BF3"/>
    <w:rsid w:val="00675BF7"/>
    <w:rsid w:val="006766B2"/>
    <w:rsid w:val="00676ED3"/>
    <w:rsid w:val="00677111"/>
    <w:rsid w:val="00681376"/>
    <w:rsid w:val="0068200D"/>
    <w:rsid w:val="00682735"/>
    <w:rsid w:val="00682FC3"/>
    <w:rsid w:val="0068445D"/>
    <w:rsid w:val="00685082"/>
    <w:rsid w:val="0068604B"/>
    <w:rsid w:val="00686517"/>
    <w:rsid w:val="00687A89"/>
    <w:rsid w:val="006910D6"/>
    <w:rsid w:val="006914F4"/>
    <w:rsid w:val="00691F7F"/>
    <w:rsid w:val="00692E49"/>
    <w:rsid w:val="00692FA1"/>
    <w:rsid w:val="00695060"/>
    <w:rsid w:val="00696511"/>
    <w:rsid w:val="006973A2"/>
    <w:rsid w:val="00697749"/>
    <w:rsid w:val="006A0938"/>
    <w:rsid w:val="006A10DC"/>
    <w:rsid w:val="006A129B"/>
    <w:rsid w:val="006A16D8"/>
    <w:rsid w:val="006A1A2F"/>
    <w:rsid w:val="006A1A3F"/>
    <w:rsid w:val="006A48E4"/>
    <w:rsid w:val="006A593D"/>
    <w:rsid w:val="006A5F32"/>
    <w:rsid w:val="006A6909"/>
    <w:rsid w:val="006A7331"/>
    <w:rsid w:val="006B03F9"/>
    <w:rsid w:val="006B0C34"/>
    <w:rsid w:val="006B13E9"/>
    <w:rsid w:val="006B21BB"/>
    <w:rsid w:val="006B29FD"/>
    <w:rsid w:val="006B2D6E"/>
    <w:rsid w:val="006B65E7"/>
    <w:rsid w:val="006B6A75"/>
    <w:rsid w:val="006B7B13"/>
    <w:rsid w:val="006C08CE"/>
    <w:rsid w:val="006C0D08"/>
    <w:rsid w:val="006C0F0D"/>
    <w:rsid w:val="006C11A9"/>
    <w:rsid w:val="006C39A5"/>
    <w:rsid w:val="006C476B"/>
    <w:rsid w:val="006C50CD"/>
    <w:rsid w:val="006C67AC"/>
    <w:rsid w:val="006C795A"/>
    <w:rsid w:val="006D02AC"/>
    <w:rsid w:val="006D1183"/>
    <w:rsid w:val="006D1455"/>
    <w:rsid w:val="006D1D1B"/>
    <w:rsid w:val="006D2C7D"/>
    <w:rsid w:val="006D57CB"/>
    <w:rsid w:val="006D74E5"/>
    <w:rsid w:val="006D7F27"/>
    <w:rsid w:val="006E285D"/>
    <w:rsid w:val="006E2F11"/>
    <w:rsid w:val="006E3F5F"/>
    <w:rsid w:val="006E5528"/>
    <w:rsid w:val="006F40C5"/>
    <w:rsid w:val="006F41FE"/>
    <w:rsid w:val="006F6A41"/>
    <w:rsid w:val="006F6D13"/>
    <w:rsid w:val="006F6E18"/>
    <w:rsid w:val="006F70DB"/>
    <w:rsid w:val="007000AD"/>
    <w:rsid w:val="0070172D"/>
    <w:rsid w:val="00702A30"/>
    <w:rsid w:val="00705311"/>
    <w:rsid w:val="007053D3"/>
    <w:rsid w:val="00711F56"/>
    <w:rsid w:val="007129BB"/>
    <w:rsid w:val="00715645"/>
    <w:rsid w:val="007157C9"/>
    <w:rsid w:val="00716386"/>
    <w:rsid w:val="00716F9C"/>
    <w:rsid w:val="00717092"/>
    <w:rsid w:val="007176FD"/>
    <w:rsid w:val="00717C8D"/>
    <w:rsid w:val="007203F5"/>
    <w:rsid w:val="00721496"/>
    <w:rsid w:val="00722B68"/>
    <w:rsid w:val="00723569"/>
    <w:rsid w:val="007247CD"/>
    <w:rsid w:val="0072509F"/>
    <w:rsid w:val="00725336"/>
    <w:rsid w:val="00725C36"/>
    <w:rsid w:val="00726518"/>
    <w:rsid w:val="00727834"/>
    <w:rsid w:val="007325FA"/>
    <w:rsid w:val="007330F6"/>
    <w:rsid w:val="00733CF3"/>
    <w:rsid w:val="00733D33"/>
    <w:rsid w:val="0073415C"/>
    <w:rsid w:val="00734E94"/>
    <w:rsid w:val="00737A7A"/>
    <w:rsid w:val="0074092D"/>
    <w:rsid w:val="00740B5C"/>
    <w:rsid w:val="00742B4A"/>
    <w:rsid w:val="007433FA"/>
    <w:rsid w:val="00743916"/>
    <w:rsid w:val="00744BC6"/>
    <w:rsid w:val="00746AD4"/>
    <w:rsid w:val="00746DE7"/>
    <w:rsid w:val="0074737D"/>
    <w:rsid w:val="00750100"/>
    <w:rsid w:val="007507F7"/>
    <w:rsid w:val="00751ABA"/>
    <w:rsid w:val="007548C9"/>
    <w:rsid w:val="00754E29"/>
    <w:rsid w:val="0075626B"/>
    <w:rsid w:val="0075662D"/>
    <w:rsid w:val="0076213F"/>
    <w:rsid w:val="007629F8"/>
    <w:rsid w:val="00763975"/>
    <w:rsid w:val="0076475D"/>
    <w:rsid w:val="00765274"/>
    <w:rsid w:val="00766602"/>
    <w:rsid w:val="00767780"/>
    <w:rsid w:val="00770CB5"/>
    <w:rsid w:val="00771AA1"/>
    <w:rsid w:val="00772778"/>
    <w:rsid w:val="00772921"/>
    <w:rsid w:val="00774545"/>
    <w:rsid w:val="00775019"/>
    <w:rsid w:val="0077555B"/>
    <w:rsid w:val="00776F8F"/>
    <w:rsid w:val="00777572"/>
    <w:rsid w:val="00777715"/>
    <w:rsid w:val="007777CC"/>
    <w:rsid w:val="00780544"/>
    <w:rsid w:val="00780C73"/>
    <w:rsid w:val="00780EE1"/>
    <w:rsid w:val="00785A53"/>
    <w:rsid w:val="00785B1A"/>
    <w:rsid w:val="00791186"/>
    <w:rsid w:val="00792F4C"/>
    <w:rsid w:val="00795399"/>
    <w:rsid w:val="0079550C"/>
    <w:rsid w:val="0079565F"/>
    <w:rsid w:val="00797EE9"/>
    <w:rsid w:val="00797F04"/>
    <w:rsid w:val="007A06D6"/>
    <w:rsid w:val="007A26D8"/>
    <w:rsid w:val="007A2983"/>
    <w:rsid w:val="007A303F"/>
    <w:rsid w:val="007A3726"/>
    <w:rsid w:val="007A3B01"/>
    <w:rsid w:val="007A41D6"/>
    <w:rsid w:val="007B0ACC"/>
    <w:rsid w:val="007B1155"/>
    <w:rsid w:val="007B1775"/>
    <w:rsid w:val="007B1C43"/>
    <w:rsid w:val="007B3602"/>
    <w:rsid w:val="007B3AAE"/>
    <w:rsid w:val="007B4BD7"/>
    <w:rsid w:val="007B6864"/>
    <w:rsid w:val="007B79E9"/>
    <w:rsid w:val="007C1BEF"/>
    <w:rsid w:val="007C27B7"/>
    <w:rsid w:val="007C5103"/>
    <w:rsid w:val="007C7275"/>
    <w:rsid w:val="007C7633"/>
    <w:rsid w:val="007C76E4"/>
    <w:rsid w:val="007C7D0A"/>
    <w:rsid w:val="007C7F8B"/>
    <w:rsid w:val="007D0E86"/>
    <w:rsid w:val="007D40BD"/>
    <w:rsid w:val="007E3CD7"/>
    <w:rsid w:val="007E4A04"/>
    <w:rsid w:val="007E4B20"/>
    <w:rsid w:val="007E610F"/>
    <w:rsid w:val="007F0A52"/>
    <w:rsid w:val="007F1DFE"/>
    <w:rsid w:val="007F226F"/>
    <w:rsid w:val="007F294C"/>
    <w:rsid w:val="007F2C9D"/>
    <w:rsid w:val="007F3FCB"/>
    <w:rsid w:val="007F6F4A"/>
    <w:rsid w:val="00801AE9"/>
    <w:rsid w:val="00801B58"/>
    <w:rsid w:val="00806654"/>
    <w:rsid w:val="008066B7"/>
    <w:rsid w:val="0080684B"/>
    <w:rsid w:val="008125B3"/>
    <w:rsid w:val="008127D7"/>
    <w:rsid w:val="00812911"/>
    <w:rsid w:val="00813914"/>
    <w:rsid w:val="00815524"/>
    <w:rsid w:val="00817458"/>
    <w:rsid w:val="00817911"/>
    <w:rsid w:val="00817AB5"/>
    <w:rsid w:val="00820A62"/>
    <w:rsid w:val="00821BE1"/>
    <w:rsid w:val="00821F22"/>
    <w:rsid w:val="00822945"/>
    <w:rsid w:val="00822CD2"/>
    <w:rsid w:val="00823487"/>
    <w:rsid w:val="0082377E"/>
    <w:rsid w:val="008251F0"/>
    <w:rsid w:val="00825B8F"/>
    <w:rsid w:val="0082699E"/>
    <w:rsid w:val="008325F5"/>
    <w:rsid w:val="00833136"/>
    <w:rsid w:val="008335C0"/>
    <w:rsid w:val="008356D1"/>
    <w:rsid w:val="00836020"/>
    <w:rsid w:val="00836DD4"/>
    <w:rsid w:val="008371AE"/>
    <w:rsid w:val="00837545"/>
    <w:rsid w:val="008403A1"/>
    <w:rsid w:val="00841B89"/>
    <w:rsid w:val="00846A17"/>
    <w:rsid w:val="00846FE9"/>
    <w:rsid w:val="00851F63"/>
    <w:rsid w:val="00852319"/>
    <w:rsid w:val="008529DA"/>
    <w:rsid w:val="008548F7"/>
    <w:rsid w:val="00854BDD"/>
    <w:rsid w:val="008554E6"/>
    <w:rsid w:val="008577A6"/>
    <w:rsid w:val="008614C9"/>
    <w:rsid w:val="0086225D"/>
    <w:rsid w:val="008632FF"/>
    <w:rsid w:val="008672E4"/>
    <w:rsid w:val="00867D2D"/>
    <w:rsid w:val="00871D22"/>
    <w:rsid w:val="00873BFD"/>
    <w:rsid w:val="008740DD"/>
    <w:rsid w:val="00874639"/>
    <w:rsid w:val="00876447"/>
    <w:rsid w:val="00876859"/>
    <w:rsid w:val="008779B6"/>
    <w:rsid w:val="00882A09"/>
    <w:rsid w:val="00885845"/>
    <w:rsid w:val="00885FCA"/>
    <w:rsid w:val="00890408"/>
    <w:rsid w:val="00890816"/>
    <w:rsid w:val="008909BA"/>
    <w:rsid w:val="00891014"/>
    <w:rsid w:val="00891F4B"/>
    <w:rsid w:val="008930A3"/>
    <w:rsid w:val="00893E6A"/>
    <w:rsid w:val="00894940"/>
    <w:rsid w:val="00896B7F"/>
    <w:rsid w:val="00896EC4"/>
    <w:rsid w:val="008A0808"/>
    <w:rsid w:val="008A1012"/>
    <w:rsid w:val="008A19C3"/>
    <w:rsid w:val="008A1ED3"/>
    <w:rsid w:val="008A278F"/>
    <w:rsid w:val="008A3D26"/>
    <w:rsid w:val="008B209F"/>
    <w:rsid w:val="008B359A"/>
    <w:rsid w:val="008B3859"/>
    <w:rsid w:val="008B4258"/>
    <w:rsid w:val="008B5033"/>
    <w:rsid w:val="008B68D3"/>
    <w:rsid w:val="008B6E66"/>
    <w:rsid w:val="008C09A4"/>
    <w:rsid w:val="008C1AAF"/>
    <w:rsid w:val="008C288E"/>
    <w:rsid w:val="008C2A10"/>
    <w:rsid w:val="008C4855"/>
    <w:rsid w:val="008C4BAA"/>
    <w:rsid w:val="008C58F3"/>
    <w:rsid w:val="008D3D44"/>
    <w:rsid w:val="008D4A55"/>
    <w:rsid w:val="008D6147"/>
    <w:rsid w:val="008D731D"/>
    <w:rsid w:val="008D790F"/>
    <w:rsid w:val="008E0D27"/>
    <w:rsid w:val="008E39AC"/>
    <w:rsid w:val="008E4068"/>
    <w:rsid w:val="008E4E1E"/>
    <w:rsid w:val="008F1546"/>
    <w:rsid w:val="008F291D"/>
    <w:rsid w:val="008F29A9"/>
    <w:rsid w:val="008F333C"/>
    <w:rsid w:val="008F34C5"/>
    <w:rsid w:val="008F39FB"/>
    <w:rsid w:val="008F41B2"/>
    <w:rsid w:val="008F4791"/>
    <w:rsid w:val="008F6724"/>
    <w:rsid w:val="00900BC5"/>
    <w:rsid w:val="0090138A"/>
    <w:rsid w:val="009016C3"/>
    <w:rsid w:val="009016F1"/>
    <w:rsid w:val="00904DDE"/>
    <w:rsid w:val="009059C5"/>
    <w:rsid w:val="00906F83"/>
    <w:rsid w:val="009114C3"/>
    <w:rsid w:val="00912CB4"/>
    <w:rsid w:val="00915C8C"/>
    <w:rsid w:val="0091622A"/>
    <w:rsid w:val="009210A9"/>
    <w:rsid w:val="00922D49"/>
    <w:rsid w:val="009231F4"/>
    <w:rsid w:val="009303C3"/>
    <w:rsid w:val="009308B2"/>
    <w:rsid w:val="00934886"/>
    <w:rsid w:val="0093623F"/>
    <w:rsid w:val="009364D1"/>
    <w:rsid w:val="00936DD1"/>
    <w:rsid w:val="009376C9"/>
    <w:rsid w:val="00937D0A"/>
    <w:rsid w:val="00940327"/>
    <w:rsid w:val="00940582"/>
    <w:rsid w:val="00940EC5"/>
    <w:rsid w:val="00941154"/>
    <w:rsid w:val="00941D6A"/>
    <w:rsid w:val="00941DC7"/>
    <w:rsid w:val="009423AF"/>
    <w:rsid w:val="0094504A"/>
    <w:rsid w:val="009454D5"/>
    <w:rsid w:val="00946DC1"/>
    <w:rsid w:val="009515B6"/>
    <w:rsid w:val="00951E8A"/>
    <w:rsid w:val="00952E0E"/>
    <w:rsid w:val="00952F67"/>
    <w:rsid w:val="00953632"/>
    <w:rsid w:val="00955CD0"/>
    <w:rsid w:val="00961746"/>
    <w:rsid w:val="009628E5"/>
    <w:rsid w:val="00962ABA"/>
    <w:rsid w:val="009636C4"/>
    <w:rsid w:val="00963797"/>
    <w:rsid w:val="0096461F"/>
    <w:rsid w:val="00966215"/>
    <w:rsid w:val="009733E0"/>
    <w:rsid w:val="009752A0"/>
    <w:rsid w:val="00977E62"/>
    <w:rsid w:val="00980F5A"/>
    <w:rsid w:val="00981A47"/>
    <w:rsid w:val="0098270F"/>
    <w:rsid w:val="0098282A"/>
    <w:rsid w:val="00984404"/>
    <w:rsid w:val="00987C7A"/>
    <w:rsid w:val="00987C99"/>
    <w:rsid w:val="0099023B"/>
    <w:rsid w:val="0099182D"/>
    <w:rsid w:val="00991927"/>
    <w:rsid w:val="00992822"/>
    <w:rsid w:val="00993DEF"/>
    <w:rsid w:val="00994C52"/>
    <w:rsid w:val="00996102"/>
    <w:rsid w:val="00997CD8"/>
    <w:rsid w:val="009A00A4"/>
    <w:rsid w:val="009A12DA"/>
    <w:rsid w:val="009A1CBC"/>
    <w:rsid w:val="009A46E2"/>
    <w:rsid w:val="009A6F69"/>
    <w:rsid w:val="009B39E0"/>
    <w:rsid w:val="009B47D2"/>
    <w:rsid w:val="009B546D"/>
    <w:rsid w:val="009C2340"/>
    <w:rsid w:val="009C249C"/>
    <w:rsid w:val="009C35EF"/>
    <w:rsid w:val="009C4FB2"/>
    <w:rsid w:val="009C5444"/>
    <w:rsid w:val="009C5B02"/>
    <w:rsid w:val="009C65C8"/>
    <w:rsid w:val="009C71B9"/>
    <w:rsid w:val="009D1C0B"/>
    <w:rsid w:val="009D24F8"/>
    <w:rsid w:val="009D3383"/>
    <w:rsid w:val="009D3F00"/>
    <w:rsid w:val="009D6327"/>
    <w:rsid w:val="009D707E"/>
    <w:rsid w:val="009D75CC"/>
    <w:rsid w:val="009E000B"/>
    <w:rsid w:val="009E078A"/>
    <w:rsid w:val="009E14B8"/>
    <w:rsid w:val="009E1F4F"/>
    <w:rsid w:val="009E34DB"/>
    <w:rsid w:val="009E39AB"/>
    <w:rsid w:val="009E3D39"/>
    <w:rsid w:val="009E41F2"/>
    <w:rsid w:val="009E5AA8"/>
    <w:rsid w:val="009E6F6D"/>
    <w:rsid w:val="009F2179"/>
    <w:rsid w:val="009F2B6F"/>
    <w:rsid w:val="009F40A1"/>
    <w:rsid w:val="009F4AD8"/>
    <w:rsid w:val="009F4D40"/>
    <w:rsid w:val="009F4FFF"/>
    <w:rsid w:val="009F6E1C"/>
    <w:rsid w:val="00A0005B"/>
    <w:rsid w:val="00A011B2"/>
    <w:rsid w:val="00A02F06"/>
    <w:rsid w:val="00A0358B"/>
    <w:rsid w:val="00A03853"/>
    <w:rsid w:val="00A039E6"/>
    <w:rsid w:val="00A04AED"/>
    <w:rsid w:val="00A07D23"/>
    <w:rsid w:val="00A10889"/>
    <w:rsid w:val="00A108AA"/>
    <w:rsid w:val="00A1205D"/>
    <w:rsid w:val="00A126D7"/>
    <w:rsid w:val="00A1399B"/>
    <w:rsid w:val="00A14F33"/>
    <w:rsid w:val="00A16252"/>
    <w:rsid w:val="00A17812"/>
    <w:rsid w:val="00A207AF"/>
    <w:rsid w:val="00A22EEF"/>
    <w:rsid w:val="00A23C26"/>
    <w:rsid w:val="00A24C84"/>
    <w:rsid w:val="00A250B7"/>
    <w:rsid w:val="00A258DB"/>
    <w:rsid w:val="00A30C65"/>
    <w:rsid w:val="00A319FF"/>
    <w:rsid w:val="00A31D83"/>
    <w:rsid w:val="00A32F63"/>
    <w:rsid w:val="00A34109"/>
    <w:rsid w:val="00A34B34"/>
    <w:rsid w:val="00A37479"/>
    <w:rsid w:val="00A40642"/>
    <w:rsid w:val="00A414E7"/>
    <w:rsid w:val="00A44420"/>
    <w:rsid w:val="00A46361"/>
    <w:rsid w:val="00A47B64"/>
    <w:rsid w:val="00A51446"/>
    <w:rsid w:val="00A52C48"/>
    <w:rsid w:val="00A531C6"/>
    <w:rsid w:val="00A551D0"/>
    <w:rsid w:val="00A56194"/>
    <w:rsid w:val="00A56534"/>
    <w:rsid w:val="00A624CE"/>
    <w:rsid w:val="00A71190"/>
    <w:rsid w:val="00A7130A"/>
    <w:rsid w:val="00A71C40"/>
    <w:rsid w:val="00A720A1"/>
    <w:rsid w:val="00A75A1A"/>
    <w:rsid w:val="00A75F8F"/>
    <w:rsid w:val="00A76F97"/>
    <w:rsid w:val="00A80D64"/>
    <w:rsid w:val="00A811A7"/>
    <w:rsid w:val="00A81478"/>
    <w:rsid w:val="00A81763"/>
    <w:rsid w:val="00A82B57"/>
    <w:rsid w:val="00A8493D"/>
    <w:rsid w:val="00A85703"/>
    <w:rsid w:val="00A8584F"/>
    <w:rsid w:val="00A85C80"/>
    <w:rsid w:val="00A86344"/>
    <w:rsid w:val="00A8647E"/>
    <w:rsid w:val="00A86512"/>
    <w:rsid w:val="00A904C7"/>
    <w:rsid w:val="00A90606"/>
    <w:rsid w:val="00A907AB"/>
    <w:rsid w:val="00A909FB"/>
    <w:rsid w:val="00A917DE"/>
    <w:rsid w:val="00A9189E"/>
    <w:rsid w:val="00A93F28"/>
    <w:rsid w:val="00A940C2"/>
    <w:rsid w:val="00A94765"/>
    <w:rsid w:val="00A94DB6"/>
    <w:rsid w:val="00A9568C"/>
    <w:rsid w:val="00A95C7E"/>
    <w:rsid w:val="00A97A0E"/>
    <w:rsid w:val="00A97DCD"/>
    <w:rsid w:val="00AA00A7"/>
    <w:rsid w:val="00AA18B1"/>
    <w:rsid w:val="00AA1C23"/>
    <w:rsid w:val="00AA1E83"/>
    <w:rsid w:val="00AA21EA"/>
    <w:rsid w:val="00AA6768"/>
    <w:rsid w:val="00AA6B95"/>
    <w:rsid w:val="00AB04F3"/>
    <w:rsid w:val="00AB05BB"/>
    <w:rsid w:val="00AB13C7"/>
    <w:rsid w:val="00AB210E"/>
    <w:rsid w:val="00AB2B5B"/>
    <w:rsid w:val="00AB6CD1"/>
    <w:rsid w:val="00AB7C45"/>
    <w:rsid w:val="00AC10C7"/>
    <w:rsid w:val="00AC1B11"/>
    <w:rsid w:val="00AC2B29"/>
    <w:rsid w:val="00AC3935"/>
    <w:rsid w:val="00AC5B29"/>
    <w:rsid w:val="00AC66EE"/>
    <w:rsid w:val="00AC73DA"/>
    <w:rsid w:val="00AC7431"/>
    <w:rsid w:val="00AD20ED"/>
    <w:rsid w:val="00AD30F0"/>
    <w:rsid w:val="00AD3E44"/>
    <w:rsid w:val="00AD44DD"/>
    <w:rsid w:val="00AD4AD0"/>
    <w:rsid w:val="00AD5424"/>
    <w:rsid w:val="00AD6A01"/>
    <w:rsid w:val="00AD726A"/>
    <w:rsid w:val="00AD731E"/>
    <w:rsid w:val="00AE5C9D"/>
    <w:rsid w:val="00AE6167"/>
    <w:rsid w:val="00AF1470"/>
    <w:rsid w:val="00AF3AC7"/>
    <w:rsid w:val="00AF3E2A"/>
    <w:rsid w:val="00AF47EF"/>
    <w:rsid w:val="00AF5AC2"/>
    <w:rsid w:val="00AF6D2E"/>
    <w:rsid w:val="00B005EC"/>
    <w:rsid w:val="00B028CF"/>
    <w:rsid w:val="00B0413C"/>
    <w:rsid w:val="00B052EF"/>
    <w:rsid w:val="00B070A6"/>
    <w:rsid w:val="00B0720F"/>
    <w:rsid w:val="00B076A8"/>
    <w:rsid w:val="00B102BB"/>
    <w:rsid w:val="00B10A43"/>
    <w:rsid w:val="00B11346"/>
    <w:rsid w:val="00B11ED9"/>
    <w:rsid w:val="00B14D61"/>
    <w:rsid w:val="00B15584"/>
    <w:rsid w:val="00B20C8A"/>
    <w:rsid w:val="00B2159D"/>
    <w:rsid w:val="00B234CF"/>
    <w:rsid w:val="00B248F4"/>
    <w:rsid w:val="00B2495B"/>
    <w:rsid w:val="00B2510C"/>
    <w:rsid w:val="00B2687C"/>
    <w:rsid w:val="00B27443"/>
    <w:rsid w:val="00B3072F"/>
    <w:rsid w:val="00B31B5A"/>
    <w:rsid w:val="00B323E7"/>
    <w:rsid w:val="00B329B4"/>
    <w:rsid w:val="00B331CC"/>
    <w:rsid w:val="00B33E2F"/>
    <w:rsid w:val="00B3409C"/>
    <w:rsid w:val="00B35A81"/>
    <w:rsid w:val="00B35B9B"/>
    <w:rsid w:val="00B3644D"/>
    <w:rsid w:val="00B36483"/>
    <w:rsid w:val="00B37DF6"/>
    <w:rsid w:val="00B40D72"/>
    <w:rsid w:val="00B41DAB"/>
    <w:rsid w:val="00B41F97"/>
    <w:rsid w:val="00B44186"/>
    <w:rsid w:val="00B448C4"/>
    <w:rsid w:val="00B451D9"/>
    <w:rsid w:val="00B5269B"/>
    <w:rsid w:val="00B52D74"/>
    <w:rsid w:val="00B53715"/>
    <w:rsid w:val="00B53E84"/>
    <w:rsid w:val="00B55273"/>
    <w:rsid w:val="00B55E5D"/>
    <w:rsid w:val="00B560F0"/>
    <w:rsid w:val="00B57308"/>
    <w:rsid w:val="00B57320"/>
    <w:rsid w:val="00B658E1"/>
    <w:rsid w:val="00B6677C"/>
    <w:rsid w:val="00B66A0B"/>
    <w:rsid w:val="00B66BE4"/>
    <w:rsid w:val="00B709AF"/>
    <w:rsid w:val="00B7133E"/>
    <w:rsid w:val="00B71CC0"/>
    <w:rsid w:val="00B73233"/>
    <w:rsid w:val="00B7593E"/>
    <w:rsid w:val="00B762EE"/>
    <w:rsid w:val="00B81AC0"/>
    <w:rsid w:val="00B81DE9"/>
    <w:rsid w:val="00B82372"/>
    <w:rsid w:val="00B82F2E"/>
    <w:rsid w:val="00B868BF"/>
    <w:rsid w:val="00B86B1B"/>
    <w:rsid w:val="00B87641"/>
    <w:rsid w:val="00B90B0E"/>
    <w:rsid w:val="00B90C4E"/>
    <w:rsid w:val="00B913DE"/>
    <w:rsid w:val="00B91AB5"/>
    <w:rsid w:val="00B939A9"/>
    <w:rsid w:val="00B955E0"/>
    <w:rsid w:val="00B95A38"/>
    <w:rsid w:val="00B95A64"/>
    <w:rsid w:val="00BA23E9"/>
    <w:rsid w:val="00BA52DA"/>
    <w:rsid w:val="00BA5A7A"/>
    <w:rsid w:val="00BA7752"/>
    <w:rsid w:val="00BA77D7"/>
    <w:rsid w:val="00BA7971"/>
    <w:rsid w:val="00BB199C"/>
    <w:rsid w:val="00BB24C0"/>
    <w:rsid w:val="00BB3059"/>
    <w:rsid w:val="00BB4D32"/>
    <w:rsid w:val="00BB6CAD"/>
    <w:rsid w:val="00BB7A6B"/>
    <w:rsid w:val="00BB7DAA"/>
    <w:rsid w:val="00BC03E9"/>
    <w:rsid w:val="00BC18D6"/>
    <w:rsid w:val="00BC1C72"/>
    <w:rsid w:val="00BC6205"/>
    <w:rsid w:val="00BD0316"/>
    <w:rsid w:val="00BD155A"/>
    <w:rsid w:val="00BD2C6A"/>
    <w:rsid w:val="00BD4240"/>
    <w:rsid w:val="00BD4D19"/>
    <w:rsid w:val="00BD758E"/>
    <w:rsid w:val="00BD7BF6"/>
    <w:rsid w:val="00BE1E11"/>
    <w:rsid w:val="00BE1ECF"/>
    <w:rsid w:val="00BE3C13"/>
    <w:rsid w:val="00BE66FA"/>
    <w:rsid w:val="00BE7C75"/>
    <w:rsid w:val="00BF10FA"/>
    <w:rsid w:val="00BF148D"/>
    <w:rsid w:val="00BF1A77"/>
    <w:rsid w:val="00BF1DDC"/>
    <w:rsid w:val="00BF222C"/>
    <w:rsid w:val="00BF2BBE"/>
    <w:rsid w:val="00BF38EF"/>
    <w:rsid w:val="00BF5E5D"/>
    <w:rsid w:val="00BF7BFA"/>
    <w:rsid w:val="00C00063"/>
    <w:rsid w:val="00C007C0"/>
    <w:rsid w:val="00C00815"/>
    <w:rsid w:val="00C00F4C"/>
    <w:rsid w:val="00C02D97"/>
    <w:rsid w:val="00C036E9"/>
    <w:rsid w:val="00C0402F"/>
    <w:rsid w:val="00C041B8"/>
    <w:rsid w:val="00C059D1"/>
    <w:rsid w:val="00C06D89"/>
    <w:rsid w:val="00C1255B"/>
    <w:rsid w:val="00C125B4"/>
    <w:rsid w:val="00C13B56"/>
    <w:rsid w:val="00C153B8"/>
    <w:rsid w:val="00C1726D"/>
    <w:rsid w:val="00C175BE"/>
    <w:rsid w:val="00C179B7"/>
    <w:rsid w:val="00C2140C"/>
    <w:rsid w:val="00C21C89"/>
    <w:rsid w:val="00C22517"/>
    <w:rsid w:val="00C23863"/>
    <w:rsid w:val="00C23AD5"/>
    <w:rsid w:val="00C26BCA"/>
    <w:rsid w:val="00C274D1"/>
    <w:rsid w:val="00C33B9D"/>
    <w:rsid w:val="00C35E65"/>
    <w:rsid w:val="00C3782A"/>
    <w:rsid w:val="00C407BF"/>
    <w:rsid w:val="00C42B08"/>
    <w:rsid w:val="00C430A2"/>
    <w:rsid w:val="00C4355D"/>
    <w:rsid w:val="00C4782D"/>
    <w:rsid w:val="00C512EA"/>
    <w:rsid w:val="00C522C9"/>
    <w:rsid w:val="00C554B8"/>
    <w:rsid w:val="00C55F5A"/>
    <w:rsid w:val="00C6002A"/>
    <w:rsid w:val="00C60526"/>
    <w:rsid w:val="00C609F4"/>
    <w:rsid w:val="00C610C6"/>
    <w:rsid w:val="00C61C2F"/>
    <w:rsid w:val="00C6362F"/>
    <w:rsid w:val="00C63A3C"/>
    <w:rsid w:val="00C63D58"/>
    <w:rsid w:val="00C64504"/>
    <w:rsid w:val="00C648D9"/>
    <w:rsid w:val="00C64997"/>
    <w:rsid w:val="00C672DA"/>
    <w:rsid w:val="00C707CA"/>
    <w:rsid w:val="00C721A9"/>
    <w:rsid w:val="00C72C71"/>
    <w:rsid w:val="00C74321"/>
    <w:rsid w:val="00C74FB4"/>
    <w:rsid w:val="00C75C6C"/>
    <w:rsid w:val="00C765EC"/>
    <w:rsid w:val="00C76F92"/>
    <w:rsid w:val="00C801B1"/>
    <w:rsid w:val="00C80919"/>
    <w:rsid w:val="00C8100B"/>
    <w:rsid w:val="00C810EA"/>
    <w:rsid w:val="00C81473"/>
    <w:rsid w:val="00C82E68"/>
    <w:rsid w:val="00C83238"/>
    <w:rsid w:val="00C837F8"/>
    <w:rsid w:val="00C84215"/>
    <w:rsid w:val="00C848D8"/>
    <w:rsid w:val="00C8604B"/>
    <w:rsid w:val="00C864B8"/>
    <w:rsid w:val="00C870C1"/>
    <w:rsid w:val="00C87A5E"/>
    <w:rsid w:val="00C87B4C"/>
    <w:rsid w:val="00C9016E"/>
    <w:rsid w:val="00C92755"/>
    <w:rsid w:val="00C9357E"/>
    <w:rsid w:val="00C95624"/>
    <w:rsid w:val="00C964ED"/>
    <w:rsid w:val="00C96942"/>
    <w:rsid w:val="00C97EC0"/>
    <w:rsid w:val="00CA08F3"/>
    <w:rsid w:val="00CA25C0"/>
    <w:rsid w:val="00CA264A"/>
    <w:rsid w:val="00CA33F7"/>
    <w:rsid w:val="00CA41EA"/>
    <w:rsid w:val="00CA535E"/>
    <w:rsid w:val="00CB313D"/>
    <w:rsid w:val="00CB5220"/>
    <w:rsid w:val="00CB57CB"/>
    <w:rsid w:val="00CB5A14"/>
    <w:rsid w:val="00CB65CD"/>
    <w:rsid w:val="00CB673D"/>
    <w:rsid w:val="00CC04DD"/>
    <w:rsid w:val="00CC09F8"/>
    <w:rsid w:val="00CC19CB"/>
    <w:rsid w:val="00CC212B"/>
    <w:rsid w:val="00CC324F"/>
    <w:rsid w:val="00CC4565"/>
    <w:rsid w:val="00CC5FFC"/>
    <w:rsid w:val="00CC7CC5"/>
    <w:rsid w:val="00CC7D32"/>
    <w:rsid w:val="00CD0676"/>
    <w:rsid w:val="00CD12BF"/>
    <w:rsid w:val="00CD1DC7"/>
    <w:rsid w:val="00CD217D"/>
    <w:rsid w:val="00CD2787"/>
    <w:rsid w:val="00CD2FEA"/>
    <w:rsid w:val="00CD36A8"/>
    <w:rsid w:val="00CD3ADC"/>
    <w:rsid w:val="00CD4C88"/>
    <w:rsid w:val="00CD65F7"/>
    <w:rsid w:val="00CD7773"/>
    <w:rsid w:val="00CE1E6F"/>
    <w:rsid w:val="00CE5605"/>
    <w:rsid w:val="00CE6DBE"/>
    <w:rsid w:val="00CE73A7"/>
    <w:rsid w:val="00CF0019"/>
    <w:rsid w:val="00CF166D"/>
    <w:rsid w:val="00CF219A"/>
    <w:rsid w:val="00CF4C4F"/>
    <w:rsid w:val="00CF5A7D"/>
    <w:rsid w:val="00CF5AF1"/>
    <w:rsid w:val="00CF5E04"/>
    <w:rsid w:val="00CF62A6"/>
    <w:rsid w:val="00CF73CB"/>
    <w:rsid w:val="00D01253"/>
    <w:rsid w:val="00D02055"/>
    <w:rsid w:val="00D0297E"/>
    <w:rsid w:val="00D038AC"/>
    <w:rsid w:val="00D038B4"/>
    <w:rsid w:val="00D05A88"/>
    <w:rsid w:val="00D07E07"/>
    <w:rsid w:val="00D1004C"/>
    <w:rsid w:val="00D12C6A"/>
    <w:rsid w:val="00D14DAB"/>
    <w:rsid w:val="00D15750"/>
    <w:rsid w:val="00D224C4"/>
    <w:rsid w:val="00D230CC"/>
    <w:rsid w:val="00D24553"/>
    <w:rsid w:val="00D25424"/>
    <w:rsid w:val="00D25CEA"/>
    <w:rsid w:val="00D2637B"/>
    <w:rsid w:val="00D270C6"/>
    <w:rsid w:val="00D27664"/>
    <w:rsid w:val="00D27EE4"/>
    <w:rsid w:val="00D31398"/>
    <w:rsid w:val="00D33A8A"/>
    <w:rsid w:val="00D344B7"/>
    <w:rsid w:val="00D34D8F"/>
    <w:rsid w:val="00D34E47"/>
    <w:rsid w:val="00D35E8F"/>
    <w:rsid w:val="00D370DD"/>
    <w:rsid w:val="00D37C52"/>
    <w:rsid w:val="00D40647"/>
    <w:rsid w:val="00D42CB9"/>
    <w:rsid w:val="00D43E96"/>
    <w:rsid w:val="00D45683"/>
    <w:rsid w:val="00D462F3"/>
    <w:rsid w:val="00D464E9"/>
    <w:rsid w:val="00D5338B"/>
    <w:rsid w:val="00D53574"/>
    <w:rsid w:val="00D536B9"/>
    <w:rsid w:val="00D537F1"/>
    <w:rsid w:val="00D5737E"/>
    <w:rsid w:val="00D57400"/>
    <w:rsid w:val="00D61C8F"/>
    <w:rsid w:val="00D65869"/>
    <w:rsid w:val="00D674AB"/>
    <w:rsid w:val="00D679B8"/>
    <w:rsid w:val="00D67E30"/>
    <w:rsid w:val="00D67F59"/>
    <w:rsid w:val="00D709C0"/>
    <w:rsid w:val="00D70B68"/>
    <w:rsid w:val="00D72821"/>
    <w:rsid w:val="00D7293E"/>
    <w:rsid w:val="00D73F32"/>
    <w:rsid w:val="00D75AD5"/>
    <w:rsid w:val="00D77F02"/>
    <w:rsid w:val="00D80BA2"/>
    <w:rsid w:val="00D81595"/>
    <w:rsid w:val="00D83610"/>
    <w:rsid w:val="00D83B86"/>
    <w:rsid w:val="00D84ADC"/>
    <w:rsid w:val="00D910E3"/>
    <w:rsid w:val="00D93A46"/>
    <w:rsid w:val="00D93CA8"/>
    <w:rsid w:val="00D95D19"/>
    <w:rsid w:val="00D961B3"/>
    <w:rsid w:val="00D970F0"/>
    <w:rsid w:val="00DA0D18"/>
    <w:rsid w:val="00DA124E"/>
    <w:rsid w:val="00DA16F6"/>
    <w:rsid w:val="00DA2009"/>
    <w:rsid w:val="00DA3685"/>
    <w:rsid w:val="00DA4B48"/>
    <w:rsid w:val="00DA6BC2"/>
    <w:rsid w:val="00DA72BE"/>
    <w:rsid w:val="00DA7CE8"/>
    <w:rsid w:val="00DB2170"/>
    <w:rsid w:val="00DB2651"/>
    <w:rsid w:val="00DB333E"/>
    <w:rsid w:val="00DB3A98"/>
    <w:rsid w:val="00DB3D12"/>
    <w:rsid w:val="00DB503C"/>
    <w:rsid w:val="00DB6BE5"/>
    <w:rsid w:val="00DC0501"/>
    <w:rsid w:val="00DC1EAE"/>
    <w:rsid w:val="00DC22C8"/>
    <w:rsid w:val="00DC3081"/>
    <w:rsid w:val="00DC34DB"/>
    <w:rsid w:val="00DC35A3"/>
    <w:rsid w:val="00DC4AC2"/>
    <w:rsid w:val="00DC53A3"/>
    <w:rsid w:val="00DC62B7"/>
    <w:rsid w:val="00DC6D12"/>
    <w:rsid w:val="00DC6F21"/>
    <w:rsid w:val="00DC7E3E"/>
    <w:rsid w:val="00DD4E91"/>
    <w:rsid w:val="00DD6472"/>
    <w:rsid w:val="00DD7BB5"/>
    <w:rsid w:val="00DE0362"/>
    <w:rsid w:val="00DE0721"/>
    <w:rsid w:val="00DE0C35"/>
    <w:rsid w:val="00DE15E6"/>
    <w:rsid w:val="00DE2F2C"/>
    <w:rsid w:val="00DE6D74"/>
    <w:rsid w:val="00DE7883"/>
    <w:rsid w:val="00DF0E2B"/>
    <w:rsid w:val="00DF106A"/>
    <w:rsid w:val="00DF124B"/>
    <w:rsid w:val="00DF13E3"/>
    <w:rsid w:val="00DF1875"/>
    <w:rsid w:val="00DF5096"/>
    <w:rsid w:val="00DF6506"/>
    <w:rsid w:val="00E008FA"/>
    <w:rsid w:val="00E01D6C"/>
    <w:rsid w:val="00E046AE"/>
    <w:rsid w:val="00E04839"/>
    <w:rsid w:val="00E06400"/>
    <w:rsid w:val="00E10AA1"/>
    <w:rsid w:val="00E10D41"/>
    <w:rsid w:val="00E1348B"/>
    <w:rsid w:val="00E14194"/>
    <w:rsid w:val="00E172B2"/>
    <w:rsid w:val="00E21E8A"/>
    <w:rsid w:val="00E22747"/>
    <w:rsid w:val="00E22AB9"/>
    <w:rsid w:val="00E24436"/>
    <w:rsid w:val="00E26491"/>
    <w:rsid w:val="00E2673B"/>
    <w:rsid w:val="00E26919"/>
    <w:rsid w:val="00E30CB2"/>
    <w:rsid w:val="00E33109"/>
    <w:rsid w:val="00E33355"/>
    <w:rsid w:val="00E33E5C"/>
    <w:rsid w:val="00E34A82"/>
    <w:rsid w:val="00E360E8"/>
    <w:rsid w:val="00E36F5F"/>
    <w:rsid w:val="00E4069C"/>
    <w:rsid w:val="00E409B1"/>
    <w:rsid w:val="00E4137A"/>
    <w:rsid w:val="00E4193E"/>
    <w:rsid w:val="00E41D7E"/>
    <w:rsid w:val="00E41E0B"/>
    <w:rsid w:val="00E423FF"/>
    <w:rsid w:val="00E4307A"/>
    <w:rsid w:val="00E43506"/>
    <w:rsid w:val="00E43A41"/>
    <w:rsid w:val="00E44239"/>
    <w:rsid w:val="00E44854"/>
    <w:rsid w:val="00E45170"/>
    <w:rsid w:val="00E45A27"/>
    <w:rsid w:val="00E4651E"/>
    <w:rsid w:val="00E46BC1"/>
    <w:rsid w:val="00E46FD1"/>
    <w:rsid w:val="00E50895"/>
    <w:rsid w:val="00E50A11"/>
    <w:rsid w:val="00E532A0"/>
    <w:rsid w:val="00E53C35"/>
    <w:rsid w:val="00E54D74"/>
    <w:rsid w:val="00E56F0A"/>
    <w:rsid w:val="00E60D44"/>
    <w:rsid w:val="00E61E84"/>
    <w:rsid w:val="00E6324E"/>
    <w:rsid w:val="00E6395B"/>
    <w:rsid w:val="00E65E16"/>
    <w:rsid w:val="00E675CD"/>
    <w:rsid w:val="00E678BF"/>
    <w:rsid w:val="00E67DD4"/>
    <w:rsid w:val="00E71352"/>
    <w:rsid w:val="00E713E1"/>
    <w:rsid w:val="00E74105"/>
    <w:rsid w:val="00E75ABE"/>
    <w:rsid w:val="00E77DC2"/>
    <w:rsid w:val="00E81003"/>
    <w:rsid w:val="00E83E7C"/>
    <w:rsid w:val="00E844F3"/>
    <w:rsid w:val="00E84F3D"/>
    <w:rsid w:val="00E852A5"/>
    <w:rsid w:val="00E90E95"/>
    <w:rsid w:val="00E91889"/>
    <w:rsid w:val="00E91EF8"/>
    <w:rsid w:val="00E9385E"/>
    <w:rsid w:val="00E95C17"/>
    <w:rsid w:val="00E96E66"/>
    <w:rsid w:val="00E972F0"/>
    <w:rsid w:val="00EA2D9F"/>
    <w:rsid w:val="00EA6770"/>
    <w:rsid w:val="00EA67C4"/>
    <w:rsid w:val="00EA75E1"/>
    <w:rsid w:val="00EA76DC"/>
    <w:rsid w:val="00EB07A5"/>
    <w:rsid w:val="00EB16D0"/>
    <w:rsid w:val="00EB21FD"/>
    <w:rsid w:val="00EB4278"/>
    <w:rsid w:val="00EB52BA"/>
    <w:rsid w:val="00EB5A12"/>
    <w:rsid w:val="00EB6D48"/>
    <w:rsid w:val="00EC1444"/>
    <w:rsid w:val="00EC443C"/>
    <w:rsid w:val="00EC5D3E"/>
    <w:rsid w:val="00EC7C7B"/>
    <w:rsid w:val="00EC7D3D"/>
    <w:rsid w:val="00ED03C2"/>
    <w:rsid w:val="00ED225C"/>
    <w:rsid w:val="00ED33DF"/>
    <w:rsid w:val="00ED54F6"/>
    <w:rsid w:val="00ED64BA"/>
    <w:rsid w:val="00EE06E9"/>
    <w:rsid w:val="00EE2C74"/>
    <w:rsid w:val="00EE33F2"/>
    <w:rsid w:val="00EE45DC"/>
    <w:rsid w:val="00EE5132"/>
    <w:rsid w:val="00EE6DC9"/>
    <w:rsid w:val="00EE7765"/>
    <w:rsid w:val="00EE7A10"/>
    <w:rsid w:val="00EF136A"/>
    <w:rsid w:val="00EF15D2"/>
    <w:rsid w:val="00EF2E90"/>
    <w:rsid w:val="00EF3ACA"/>
    <w:rsid w:val="00EF6730"/>
    <w:rsid w:val="00EF6D52"/>
    <w:rsid w:val="00EF741A"/>
    <w:rsid w:val="00EF752C"/>
    <w:rsid w:val="00EF7EFF"/>
    <w:rsid w:val="00F01911"/>
    <w:rsid w:val="00F041DD"/>
    <w:rsid w:val="00F0540C"/>
    <w:rsid w:val="00F07AA1"/>
    <w:rsid w:val="00F07F21"/>
    <w:rsid w:val="00F11270"/>
    <w:rsid w:val="00F120AA"/>
    <w:rsid w:val="00F12776"/>
    <w:rsid w:val="00F14A3B"/>
    <w:rsid w:val="00F15346"/>
    <w:rsid w:val="00F15972"/>
    <w:rsid w:val="00F15E43"/>
    <w:rsid w:val="00F17109"/>
    <w:rsid w:val="00F20FE5"/>
    <w:rsid w:val="00F23920"/>
    <w:rsid w:val="00F23D24"/>
    <w:rsid w:val="00F24496"/>
    <w:rsid w:val="00F25706"/>
    <w:rsid w:val="00F25ABC"/>
    <w:rsid w:val="00F2782E"/>
    <w:rsid w:val="00F30AC4"/>
    <w:rsid w:val="00F31CCF"/>
    <w:rsid w:val="00F32CD9"/>
    <w:rsid w:val="00F41497"/>
    <w:rsid w:val="00F43FFA"/>
    <w:rsid w:val="00F449EC"/>
    <w:rsid w:val="00F47AB1"/>
    <w:rsid w:val="00F52E5A"/>
    <w:rsid w:val="00F53D3E"/>
    <w:rsid w:val="00F55CBC"/>
    <w:rsid w:val="00F57175"/>
    <w:rsid w:val="00F578E9"/>
    <w:rsid w:val="00F57E2A"/>
    <w:rsid w:val="00F60473"/>
    <w:rsid w:val="00F605CA"/>
    <w:rsid w:val="00F61247"/>
    <w:rsid w:val="00F61F00"/>
    <w:rsid w:val="00F624DA"/>
    <w:rsid w:val="00F62C72"/>
    <w:rsid w:val="00F63C98"/>
    <w:rsid w:val="00F654BA"/>
    <w:rsid w:val="00F65BFB"/>
    <w:rsid w:val="00F65C3E"/>
    <w:rsid w:val="00F66ABE"/>
    <w:rsid w:val="00F67494"/>
    <w:rsid w:val="00F70CEB"/>
    <w:rsid w:val="00F70ED5"/>
    <w:rsid w:val="00F723CD"/>
    <w:rsid w:val="00F73895"/>
    <w:rsid w:val="00F745D4"/>
    <w:rsid w:val="00F74736"/>
    <w:rsid w:val="00F7498A"/>
    <w:rsid w:val="00F7518E"/>
    <w:rsid w:val="00F75512"/>
    <w:rsid w:val="00F80A71"/>
    <w:rsid w:val="00F80B21"/>
    <w:rsid w:val="00F8126A"/>
    <w:rsid w:val="00F820C5"/>
    <w:rsid w:val="00F8315B"/>
    <w:rsid w:val="00F836D5"/>
    <w:rsid w:val="00F8522A"/>
    <w:rsid w:val="00F92106"/>
    <w:rsid w:val="00F93567"/>
    <w:rsid w:val="00F946F7"/>
    <w:rsid w:val="00F94C09"/>
    <w:rsid w:val="00F96077"/>
    <w:rsid w:val="00F972CC"/>
    <w:rsid w:val="00F975BC"/>
    <w:rsid w:val="00FA18BC"/>
    <w:rsid w:val="00FA432D"/>
    <w:rsid w:val="00FA7BED"/>
    <w:rsid w:val="00FB0257"/>
    <w:rsid w:val="00FB180A"/>
    <w:rsid w:val="00FB1E23"/>
    <w:rsid w:val="00FB25C3"/>
    <w:rsid w:val="00FB2887"/>
    <w:rsid w:val="00FB2D52"/>
    <w:rsid w:val="00FB5EF3"/>
    <w:rsid w:val="00FB6FA4"/>
    <w:rsid w:val="00FB7ECF"/>
    <w:rsid w:val="00FC04D6"/>
    <w:rsid w:val="00FC2AA0"/>
    <w:rsid w:val="00FC36EA"/>
    <w:rsid w:val="00FC517F"/>
    <w:rsid w:val="00FC697C"/>
    <w:rsid w:val="00FD03A4"/>
    <w:rsid w:val="00FD06E3"/>
    <w:rsid w:val="00FD0B20"/>
    <w:rsid w:val="00FD0E28"/>
    <w:rsid w:val="00FD10A7"/>
    <w:rsid w:val="00FD1859"/>
    <w:rsid w:val="00FD306C"/>
    <w:rsid w:val="00FD3DE8"/>
    <w:rsid w:val="00FD582A"/>
    <w:rsid w:val="00FD599F"/>
    <w:rsid w:val="00FD59EE"/>
    <w:rsid w:val="00FD5EF4"/>
    <w:rsid w:val="00FE0049"/>
    <w:rsid w:val="00FE0101"/>
    <w:rsid w:val="00FE5B8E"/>
    <w:rsid w:val="00FE70B1"/>
    <w:rsid w:val="00FF2BD5"/>
    <w:rsid w:val="00FF2F88"/>
    <w:rsid w:val="00FF3F24"/>
    <w:rsid w:val="00FF3F82"/>
    <w:rsid w:val="00FF4B17"/>
    <w:rsid w:val="00FF51B9"/>
    <w:rsid w:val="00FF5A1E"/>
    <w:rsid w:val="00FF5CA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d9b4d,#b1ab8b,#0a4bc0,#0bb2ed,#0b8fd1"/>
      <o:colormenu v:ext="edit" fillcolor="none" strokecolor="none"/>
    </o:shapedefaults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5"/>
        <o:entry new="7" old="6"/>
        <o:entry new="8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toc 1" w:uiPriority="39" w:qFormat="1"/>
    <w:lsdException w:name="toc 2" w:uiPriority="99"/>
    <w:lsdException w:name="toc 3" w:uiPriority="99"/>
    <w:lsdException w:name="toc 4" w:uiPriority="99"/>
    <w:lsdException w:name="toc 5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index heading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4">
    <w:name w:val="Normal"/>
    <w:qFormat/>
    <w:rsid w:val="003647D5"/>
    <w:pPr>
      <w:ind w:firstLine="720"/>
      <w:jc w:val="both"/>
    </w:pPr>
    <w:rPr>
      <w:sz w:val="28"/>
      <w:szCs w:val="24"/>
    </w:rPr>
  </w:style>
  <w:style w:type="paragraph" w:styleId="10">
    <w:name w:val="heading 1"/>
    <w:basedOn w:val="a4"/>
    <w:next w:val="a4"/>
    <w:link w:val="11"/>
    <w:qFormat/>
    <w:rsid w:val="00A80D64"/>
    <w:pPr>
      <w:keepNext/>
      <w:jc w:val="center"/>
      <w:outlineLvl w:val="0"/>
    </w:pPr>
    <w:rPr>
      <w:sz w:val="48"/>
    </w:rPr>
  </w:style>
  <w:style w:type="paragraph" w:styleId="20">
    <w:name w:val="heading 2"/>
    <w:basedOn w:val="a4"/>
    <w:next w:val="a4"/>
    <w:link w:val="21"/>
    <w:qFormat/>
    <w:rsid w:val="00A80D64"/>
    <w:pPr>
      <w:keepNext/>
      <w:framePr w:hSpace="180" w:wrap="around" w:vAnchor="page" w:hAnchor="margin" w:y="1711"/>
      <w:autoSpaceDE w:val="0"/>
      <w:autoSpaceDN w:val="0"/>
      <w:adjustRightInd w:val="0"/>
      <w:jc w:val="center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3">
    <w:name w:val="heading 3"/>
    <w:basedOn w:val="a4"/>
    <w:next w:val="a4"/>
    <w:link w:val="31"/>
    <w:qFormat/>
    <w:rsid w:val="00A80D64"/>
    <w:pPr>
      <w:keepNext/>
      <w:numPr>
        <w:ilvl w:val="2"/>
        <w:numId w:val="1"/>
      </w:numPr>
      <w:jc w:val="center"/>
      <w:outlineLvl w:val="2"/>
    </w:pPr>
    <w:rPr>
      <w:rFonts w:ascii="Arial" w:hAnsi="Arial"/>
      <w:b/>
      <w:bCs/>
      <w:szCs w:val="20"/>
    </w:rPr>
  </w:style>
  <w:style w:type="paragraph" w:styleId="4">
    <w:name w:val="heading 4"/>
    <w:basedOn w:val="a4"/>
    <w:next w:val="a4"/>
    <w:link w:val="40"/>
    <w:qFormat/>
    <w:rsid w:val="00A80D64"/>
    <w:pPr>
      <w:keepNext/>
      <w:numPr>
        <w:ilvl w:val="3"/>
        <w:numId w:val="1"/>
      </w:numPr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color w:val="000000"/>
      <w:szCs w:val="20"/>
    </w:rPr>
  </w:style>
  <w:style w:type="paragraph" w:styleId="5">
    <w:name w:val="heading 5"/>
    <w:basedOn w:val="a4"/>
    <w:next w:val="a4"/>
    <w:link w:val="50"/>
    <w:qFormat/>
    <w:rsid w:val="00A80D64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bCs/>
      <w:szCs w:val="20"/>
    </w:rPr>
  </w:style>
  <w:style w:type="paragraph" w:styleId="6">
    <w:name w:val="heading 6"/>
    <w:basedOn w:val="a4"/>
    <w:next w:val="a4"/>
    <w:link w:val="60"/>
    <w:qFormat/>
    <w:rsid w:val="00A80D64"/>
    <w:pPr>
      <w:keepNext/>
      <w:numPr>
        <w:ilvl w:val="5"/>
        <w:numId w:val="1"/>
      </w:numPr>
      <w:spacing w:after="81"/>
      <w:jc w:val="center"/>
      <w:outlineLvl w:val="5"/>
    </w:pPr>
    <w:rPr>
      <w:rFonts w:ascii="Arial" w:hAnsi="Arial" w:cs="Arial"/>
      <w:b/>
      <w:bCs/>
      <w:color w:val="555511"/>
      <w:szCs w:val="18"/>
    </w:rPr>
  </w:style>
  <w:style w:type="paragraph" w:styleId="7">
    <w:name w:val="heading 7"/>
    <w:basedOn w:val="a4"/>
    <w:next w:val="a4"/>
    <w:link w:val="70"/>
    <w:qFormat/>
    <w:rsid w:val="00A80D64"/>
    <w:pPr>
      <w:keepNext/>
      <w:numPr>
        <w:ilvl w:val="6"/>
        <w:numId w:val="1"/>
      </w:numPr>
      <w:pBdr>
        <w:bottom w:val="single" w:sz="8" w:space="2" w:color="000070"/>
      </w:pBdr>
      <w:spacing w:before="142" w:after="81"/>
      <w:outlineLvl w:val="6"/>
    </w:pPr>
    <w:rPr>
      <w:rFonts w:ascii="Arial" w:hAnsi="Arial" w:cs="Arial"/>
      <w:b/>
      <w:bCs/>
      <w:color w:val="000070"/>
      <w:sz w:val="12"/>
      <w:szCs w:val="12"/>
    </w:rPr>
  </w:style>
  <w:style w:type="paragraph" w:styleId="8">
    <w:name w:val="heading 8"/>
    <w:basedOn w:val="a4"/>
    <w:next w:val="a4"/>
    <w:link w:val="80"/>
    <w:qFormat/>
    <w:rsid w:val="00A80D64"/>
    <w:pPr>
      <w:keepNext/>
      <w:numPr>
        <w:ilvl w:val="7"/>
        <w:numId w:val="1"/>
      </w:numPr>
      <w:pBdr>
        <w:bottom w:val="single" w:sz="12" w:space="2" w:color="000070"/>
      </w:pBdr>
      <w:spacing w:before="210" w:after="120"/>
      <w:outlineLvl w:val="7"/>
    </w:pPr>
    <w:rPr>
      <w:b/>
      <w:bCs/>
      <w:color w:val="000070"/>
      <w:szCs w:val="18"/>
    </w:rPr>
  </w:style>
  <w:style w:type="paragraph" w:styleId="9">
    <w:name w:val="heading 9"/>
    <w:basedOn w:val="a4"/>
    <w:next w:val="a4"/>
    <w:link w:val="90"/>
    <w:qFormat/>
    <w:rsid w:val="00A80D64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2">
    <w:name w:val="ОГП_Заголовок 2"/>
    <w:basedOn w:val="1"/>
    <w:next w:val="a4"/>
    <w:rsid w:val="00BB7A6B"/>
    <w:pPr>
      <w:pageBreakBefore w:val="0"/>
      <w:numPr>
        <w:ilvl w:val="1"/>
      </w:numPr>
      <w:tabs>
        <w:tab w:val="clear" w:pos="1361"/>
        <w:tab w:val="num" w:pos="1418"/>
      </w:tabs>
      <w:ind w:left="0" w:firstLine="720"/>
      <w:outlineLvl w:val="1"/>
    </w:pPr>
    <w:rPr>
      <w:sz w:val="28"/>
    </w:rPr>
  </w:style>
  <w:style w:type="paragraph" w:customStyle="1" w:styleId="1">
    <w:name w:val="ОГП_Заголовок 1"/>
    <w:basedOn w:val="a4"/>
    <w:next w:val="a4"/>
    <w:rsid w:val="00BB7A6B"/>
    <w:pPr>
      <w:pageBreakBefore/>
      <w:numPr>
        <w:numId w:val="1"/>
      </w:numPr>
      <w:tabs>
        <w:tab w:val="clear" w:pos="1152"/>
        <w:tab w:val="left" w:pos="1418"/>
      </w:tabs>
      <w:spacing w:before="120" w:after="60"/>
      <w:ind w:left="0" w:firstLine="720"/>
      <w:outlineLvl w:val="0"/>
    </w:pPr>
    <w:rPr>
      <w:b/>
      <w:sz w:val="32"/>
      <w:szCs w:val="28"/>
      <w:lang w:val="en-US"/>
    </w:rPr>
  </w:style>
  <w:style w:type="paragraph" w:customStyle="1" w:styleId="12">
    <w:name w:val="ОГП_Заголовок 1_без_номера"/>
    <w:basedOn w:val="1"/>
    <w:next w:val="a4"/>
    <w:rsid w:val="00AD6A01"/>
    <w:pPr>
      <w:numPr>
        <w:numId w:val="0"/>
      </w:numPr>
      <w:jc w:val="center"/>
    </w:pPr>
  </w:style>
  <w:style w:type="paragraph" w:customStyle="1" w:styleId="a2">
    <w:name w:val="ОГП_Перечисление"/>
    <w:basedOn w:val="a4"/>
    <w:rsid w:val="00A97DCD"/>
    <w:pPr>
      <w:numPr>
        <w:numId w:val="2"/>
      </w:numPr>
      <w:tabs>
        <w:tab w:val="clear" w:pos="720"/>
        <w:tab w:val="left" w:pos="1134"/>
      </w:tabs>
      <w:ind w:firstLine="720"/>
    </w:pPr>
  </w:style>
  <w:style w:type="character" w:styleId="a8">
    <w:name w:val="Hyperlink"/>
    <w:basedOn w:val="a5"/>
    <w:uiPriority w:val="99"/>
    <w:rsid w:val="00A80D64"/>
    <w:rPr>
      <w:color w:val="0000FF"/>
      <w:u w:val="single"/>
    </w:rPr>
  </w:style>
  <w:style w:type="paragraph" w:styleId="a9">
    <w:name w:val="Title"/>
    <w:basedOn w:val="a4"/>
    <w:next w:val="a4"/>
    <w:link w:val="aa"/>
    <w:qFormat/>
    <w:rsid w:val="00A80D64"/>
    <w:pPr>
      <w:spacing w:before="240" w:after="60"/>
    </w:pPr>
    <w:rPr>
      <w:rFonts w:cs="Arial"/>
      <w:b/>
      <w:bCs/>
    </w:rPr>
  </w:style>
  <w:style w:type="character" w:customStyle="1" w:styleId="aa">
    <w:name w:val="Название Знак"/>
    <w:basedOn w:val="a5"/>
    <w:link w:val="a9"/>
    <w:rsid w:val="00A80D64"/>
    <w:rPr>
      <w:rFonts w:cs="Arial"/>
      <w:b/>
      <w:bCs/>
      <w:sz w:val="24"/>
      <w:szCs w:val="24"/>
    </w:rPr>
  </w:style>
  <w:style w:type="paragraph" w:styleId="13">
    <w:name w:val="toc 1"/>
    <w:basedOn w:val="a4"/>
    <w:next w:val="a4"/>
    <w:uiPriority w:val="39"/>
    <w:qFormat/>
    <w:rsid w:val="00A80D64"/>
    <w:pPr>
      <w:tabs>
        <w:tab w:val="left" w:pos="1134"/>
        <w:tab w:val="right" w:leader="dot" w:pos="9781"/>
      </w:tabs>
    </w:pPr>
    <w:rPr>
      <w:bCs/>
      <w:iCs/>
      <w:noProof/>
    </w:rPr>
  </w:style>
  <w:style w:type="paragraph" w:styleId="22">
    <w:name w:val="toc 2"/>
    <w:basedOn w:val="a4"/>
    <w:next w:val="a4"/>
    <w:uiPriority w:val="99"/>
    <w:semiHidden/>
    <w:rsid w:val="00A80D64"/>
    <w:pPr>
      <w:tabs>
        <w:tab w:val="left" w:pos="1134"/>
        <w:tab w:val="right" w:leader="dot" w:pos="9792"/>
      </w:tabs>
      <w:ind w:left="1004"/>
      <w:outlineLvl w:val="1"/>
    </w:pPr>
    <w:rPr>
      <w:rFonts w:cs="Arial"/>
      <w:noProof/>
    </w:rPr>
  </w:style>
  <w:style w:type="paragraph" w:styleId="32">
    <w:name w:val="toc 3"/>
    <w:basedOn w:val="a4"/>
    <w:next w:val="a4"/>
    <w:autoRedefine/>
    <w:uiPriority w:val="99"/>
    <w:semiHidden/>
    <w:rsid w:val="00A80D64"/>
    <w:pPr>
      <w:ind w:left="480"/>
    </w:pPr>
  </w:style>
  <w:style w:type="paragraph" w:styleId="41">
    <w:name w:val="toc 4"/>
    <w:basedOn w:val="a4"/>
    <w:next w:val="a4"/>
    <w:autoRedefine/>
    <w:uiPriority w:val="99"/>
    <w:semiHidden/>
    <w:rsid w:val="00A80D64"/>
    <w:pPr>
      <w:ind w:left="720"/>
    </w:pPr>
  </w:style>
  <w:style w:type="paragraph" w:styleId="51">
    <w:name w:val="toc 5"/>
    <w:basedOn w:val="a4"/>
    <w:next w:val="a4"/>
    <w:autoRedefine/>
    <w:uiPriority w:val="99"/>
    <w:semiHidden/>
    <w:rsid w:val="00A80D64"/>
    <w:pPr>
      <w:ind w:left="960"/>
    </w:pPr>
  </w:style>
  <w:style w:type="paragraph" w:styleId="61">
    <w:name w:val="toc 6"/>
    <w:basedOn w:val="a4"/>
    <w:next w:val="a4"/>
    <w:autoRedefine/>
    <w:semiHidden/>
    <w:rsid w:val="00A80D64"/>
    <w:pPr>
      <w:ind w:left="1200"/>
    </w:pPr>
  </w:style>
  <w:style w:type="paragraph" w:styleId="71">
    <w:name w:val="toc 7"/>
    <w:basedOn w:val="a4"/>
    <w:next w:val="a4"/>
    <w:autoRedefine/>
    <w:uiPriority w:val="99"/>
    <w:semiHidden/>
    <w:rsid w:val="00A80D64"/>
    <w:pPr>
      <w:ind w:left="1440"/>
    </w:pPr>
  </w:style>
  <w:style w:type="paragraph" w:styleId="81">
    <w:name w:val="toc 8"/>
    <w:basedOn w:val="a4"/>
    <w:next w:val="a4"/>
    <w:autoRedefine/>
    <w:uiPriority w:val="99"/>
    <w:semiHidden/>
    <w:rsid w:val="00A80D64"/>
    <w:pPr>
      <w:ind w:left="1680"/>
    </w:pPr>
  </w:style>
  <w:style w:type="paragraph" w:styleId="91">
    <w:name w:val="toc 9"/>
    <w:basedOn w:val="a4"/>
    <w:next w:val="a4"/>
    <w:autoRedefine/>
    <w:uiPriority w:val="99"/>
    <w:semiHidden/>
    <w:rsid w:val="00A80D64"/>
    <w:pPr>
      <w:ind w:left="1920"/>
    </w:pPr>
  </w:style>
  <w:style w:type="paragraph" w:styleId="14">
    <w:name w:val="index 1"/>
    <w:basedOn w:val="a4"/>
    <w:next w:val="a4"/>
    <w:autoRedefine/>
    <w:uiPriority w:val="99"/>
    <w:semiHidden/>
    <w:rsid w:val="00A80D64"/>
    <w:pPr>
      <w:ind w:left="240" w:hanging="240"/>
    </w:pPr>
  </w:style>
  <w:style w:type="paragraph" w:styleId="23">
    <w:name w:val="index 2"/>
    <w:basedOn w:val="a4"/>
    <w:next w:val="a4"/>
    <w:autoRedefine/>
    <w:uiPriority w:val="99"/>
    <w:semiHidden/>
    <w:rsid w:val="00A80D64"/>
    <w:pPr>
      <w:ind w:left="480" w:hanging="240"/>
    </w:pPr>
  </w:style>
  <w:style w:type="paragraph" w:styleId="33">
    <w:name w:val="index 3"/>
    <w:basedOn w:val="a4"/>
    <w:next w:val="a4"/>
    <w:autoRedefine/>
    <w:uiPriority w:val="99"/>
    <w:semiHidden/>
    <w:rsid w:val="00A80D64"/>
    <w:pPr>
      <w:ind w:left="720" w:hanging="240"/>
    </w:pPr>
  </w:style>
  <w:style w:type="paragraph" w:styleId="42">
    <w:name w:val="index 4"/>
    <w:basedOn w:val="a4"/>
    <w:next w:val="a4"/>
    <w:autoRedefine/>
    <w:uiPriority w:val="99"/>
    <w:semiHidden/>
    <w:rsid w:val="00A80D64"/>
    <w:pPr>
      <w:ind w:left="960" w:hanging="240"/>
    </w:pPr>
  </w:style>
  <w:style w:type="paragraph" w:styleId="52">
    <w:name w:val="index 5"/>
    <w:basedOn w:val="a4"/>
    <w:next w:val="a4"/>
    <w:autoRedefine/>
    <w:uiPriority w:val="99"/>
    <w:semiHidden/>
    <w:rsid w:val="00A80D64"/>
    <w:pPr>
      <w:ind w:left="1200" w:hanging="240"/>
    </w:pPr>
  </w:style>
  <w:style w:type="paragraph" w:styleId="62">
    <w:name w:val="index 6"/>
    <w:basedOn w:val="a4"/>
    <w:next w:val="a4"/>
    <w:autoRedefine/>
    <w:uiPriority w:val="99"/>
    <w:semiHidden/>
    <w:rsid w:val="00A80D64"/>
    <w:pPr>
      <w:ind w:left="1440" w:hanging="240"/>
    </w:pPr>
  </w:style>
  <w:style w:type="paragraph" w:styleId="72">
    <w:name w:val="index 7"/>
    <w:basedOn w:val="a4"/>
    <w:next w:val="a4"/>
    <w:autoRedefine/>
    <w:uiPriority w:val="99"/>
    <w:semiHidden/>
    <w:rsid w:val="00A80D64"/>
    <w:pPr>
      <w:ind w:left="1680" w:hanging="240"/>
    </w:pPr>
  </w:style>
  <w:style w:type="paragraph" w:styleId="82">
    <w:name w:val="index 8"/>
    <w:basedOn w:val="a4"/>
    <w:next w:val="a4"/>
    <w:autoRedefine/>
    <w:semiHidden/>
    <w:rsid w:val="00A80D64"/>
    <w:pPr>
      <w:ind w:left="1920" w:hanging="240"/>
    </w:pPr>
  </w:style>
  <w:style w:type="paragraph" w:styleId="92">
    <w:name w:val="index 9"/>
    <w:basedOn w:val="a4"/>
    <w:next w:val="a4"/>
    <w:autoRedefine/>
    <w:semiHidden/>
    <w:rsid w:val="00A80D64"/>
    <w:pPr>
      <w:ind w:left="2160" w:hanging="240"/>
    </w:pPr>
  </w:style>
  <w:style w:type="paragraph" w:styleId="ab">
    <w:name w:val="index heading"/>
    <w:basedOn w:val="a4"/>
    <w:next w:val="14"/>
    <w:uiPriority w:val="99"/>
    <w:semiHidden/>
    <w:rsid w:val="00A80D64"/>
  </w:style>
  <w:style w:type="paragraph" w:styleId="ac">
    <w:name w:val="footnote text"/>
    <w:basedOn w:val="a4"/>
    <w:link w:val="ad"/>
    <w:semiHidden/>
    <w:rsid w:val="00A80D64"/>
    <w:pPr>
      <w:spacing w:before="120"/>
      <w:ind w:firstLine="709"/>
    </w:pPr>
    <w:rPr>
      <w:sz w:val="20"/>
      <w:szCs w:val="20"/>
    </w:rPr>
  </w:style>
  <w:style w:type="character" w:styleId="ae">
    <w:name w:val="footnote reference"/>
    <w:basedOn w:val="a5"/>
    <w:semiHidden/>
    <w:rsid w:val="00A80D64"/>
    <w:rPr>
      <w:vertAlign w:val="superscript"/>
    </w:rPr>
  </w:style>
  <w:style w:type="paragraph" w:styleId="af">
    <w:name w:val="Balloon Text"/>
    <w:basedOn w:val="a4"/>
    <w:link w:val="af0"/>
    <w:semiHidden/>
    <w:rsid w:val="00A80D64"/>
    <w:rPr>
      <w:rFonts w:ascii="Tahoma" w:hAnsi="Tahoma" w:cs="Tahoma"/>
      <w:sz w:val="16"/>
      <w:szCs w:val="16"/>
    </w:rPr>
  </w:style>
  <w:style w:type="paragraph" w:customStyle="1" w:styleId="af1">
    <w:name w:val="ОГП_Название_таблицы"/>
    <w:basedOn w:val="a4"/>
    <w:next w:val="a4"/>
    <w:link w:val="af2"/>
    <w:rsid w:val="00AD6A01"/>
    <w:pPr>
      <w:ind w:firstLine="0"/>
    </w:pPr>
  </w:style>
  <w:style w:type="character" w:customStyle="1" w:styleId="af2">
    <w:name w:val="ОГП_Название_таблицы Знак"/>
    <w:basedOn w:val="a5"/>
    <w:link w:val="af1"/>
    <w:rsid w:val="00AD6A01"/>
    <w:rPr>
      <w:sz w:val="28"/>
      <w:szCs w:val="24"/>
    </w:rPr>
  </w:style>
  <w:style w:type="paragraph" w:customStyle="1" w:styleId="140">
    <w:name w:val="ОГП_Обычный_14пт"/>
    <w:basedOn w:val="a4"/>
    <w:rsid w:val="00AD6A01"/>
  </w:style>
  <w:style w:type="paragraph" w:customStyle="1" w:styleId="af3">
    <w:name w:val="Название_по_центру"/>
    <w:basedOn w:val="a9"/>
    <w:next w:val="a4"/>
    <w:rsid w:val="00AD6A01"/>
    <w:pPr>
      <w:ind w:firstLine="0"/>
      <w:jc w:val="center"/>
    </w:pPr>
  </w:style>
  <w:style w:type="paragraph" w:customStyle="1" w:styleId="24">
    <w:name w:val="ОГП_Заголовок 2_без_номера"/>
    <w:basedOn w:val="2"/>
    <w:next w:val="a4"/>
    <w:rsid w:val="00AD6A01"/>
    <w:pPr>
      <w:numPr>
        <w:ilvl w:val="0"/>
        <w:numId w:val="0"/>
      </w:numPr>
      <w:jc w:val="center"/>
    </w:pPr>
  </w:style>
  <w:style w:type="paragraph" w:styleId="af4">
    <w:name w:val="Document Map"/>
    <w:basedOn w:val="a4"/>
    <w:link w:val="af5"/>
    <w:semiHidden/>
    <w:rsid w:val="00A80D6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ОГП_Список"/>
    <w:basedOn w:val="a4"/>
    <w:rsid w:val="00A97DCD"/>
    <w:pPr>
      <w:numPr>
        <w:numId w:val="3"/>
      </w:numPr>
      <w:tabs>
        <w:tab w:val="clear" w:pos="851"/>
        <w:tab w:val="left" w:pos="1134"/>
      </w:tabs>
      <w:ind w:firstLine="720"/>
    </w:pPr>
  </w:style>
  <w:style w:type="paragraph" w:customStyle="1" w:styleId="a">
    <w:name w:val="ОГП_Многоуровневый_список"/>
    <w:basedOn w:val="a4"/>
    <w:rsid w:val="00A97DCD"/>
    <w:pPr>
      <w:numPr>
        <w:numId w:val="4"/>
      </w:numPr>
      <w:tabs>
        <w:tab w:val="left" w:pos="1134"/>
      </w:tabs>
      <w:ind w:firstLine="720"/>
    </w:pPr>
  </w:style>
  <w:style w:type="paragraph" w:customStyle="1" w:styleId="a0">
    <w:name w:val="ОГП_Нумерованный_список"/>
    <w:basedOn w:val="a4"/>
    <w:rsid w:val="00A97DCD"/>
    <w:pPr>
      <w:numPr>
        <w:numId w:val="5"/>
      </w:numPr>
      <w:tabs>
        <w:tab w:val="left" w:pos="1134"/>
      </w:tabs>
      <w:ind w:left="0" w:firstLine="720"/>
    </w:pPr>
  </w:style>
  <w:style w:type="paragraph" w:customStyle="1" w:styleId="af6">
    <w:name w:val="ОГП_Шапка_таблицы"/>
    <w:basedOn w:val="af1"/>
    <w:rsid w:val="009C4FB2"/>
    <w:pPr>
      <w:jc w:val="center"/>
    </w:pPr>
    <w:rPr>
      <w:b/>
    </w:rPr>
  </w:style>
  <w:style w:type="paragraph" w:customStyle="1" w:styleId="af7">
    <w:name w:val="ОГП_Штамп"/>
    <w:basedOn w:val="a4"/>
    <w:link w:val="af8"/>
    <w:rsid w:val="004605A4"/>
    <w:pPr>
      <w:suppressLineNumbers/>
      <w:suppressAutoHyphens/>
      <w:ind w:firstLine="0"/>
      <w:jc w:val="center"/>
    </w:pPr>
    <w:rPr>
      <w:sz w:val="20"/>
      <w:szCs w:val="20"/>
      <w:lang w:eastAsia="ar-SA"/>
    </w:rPr>
  </w:style>
  <w:style w:type="character" w:customStyle="1" w:styleId="af8">
    <w:name w:val="ОГП_Штамп Знак"/>
    <w:basedOn w:val="a5"/>
    <w:link w:val="af7"/>
    <w:rsid w:val="004605A4"/>
    <w:rPr>
      <w:sz w:val="24"/>
      <w:szCs w:val="24"/>
      <w:lang w:eastAsia="ar-SA"/>
    </w:rPr>
  </w:style>
  <w:style w:type="paragraph" w:customStyle="1" w:styleId="af9">
    <w:name w:val="ОГП_Угол_Штампа"/>
    <w:basedOn w:val="a4"/>
    <w:rsid w:val="00A80D64"/>
    <w:pPr>
      <w:suppressAutoHyphens/>
      <w:jc w:val="center"/>
    </w:pPr>
    <w:rPr>
      <w:rFonts w:ascii="Arial" w:hAnsi="Arial"/>
      <w:b/>
      <w:sz w:val="20"/>
      <w:szCs w:val="20"/>
    </w:rPr>
  </w:style>
  <w:style w:type="character" w:styleId="afa">
    <w:name w:val="page number"/>
    <w:basedOn w:val="a5"/>
    <w:rsid w:val="00A80D64"/>
  </w:style>
  <w:style w:type="paragraph" w:customStyle="1" w:styleId="afb">
    <w:name w:val="ОГП_Рисунок"/>
    <w:basedOn w:val="af7"/>
    <w:next w:val="a4"/>
    <w:rsid w:val="00EC5D3E"/>
  </w:style>
  <w:style w:type="paragraph" w:styleId="afc">
    <w:name w:val="header"/>
    <w:basedOn w:val="a4"/>
    <w:link w:val="afd"/>
    <w:uiPriority w:val="99"/>
    <w:rsid w:val="00A80D64"/>
    <w:pPr>
      <w:tabs>
        <w:tab w:val="center" w:pos="4677"/>
        <w:tab w:val="right" w:pos="9355"/>
      </w:tabs>
    </w:pPr>
  </w:style>
  <w:style w:type="paragraph" w:styleId="afe">
    <w:name w:val="footer"/>
    <w:basedOn w:val="a4"/>
    <w:link w:val="aff"/>
    <w:uiPriority w:val="99"/>
    <w:rsid w:val="00A80D64"/>
    <w:pPr>
      <w:tabs>
        <w:tab w:val="center" w:pos="4677"/>
        <w:tab w:val="right" w:pos="9355"/>
      </w:tabs>
    </w:pPr>
  </w:style>
  <w:style w:type="table" w:styleId="aff0">
    <w:name w:val="Table Grid"/>
    <w:basedOn w:val="a6"/>
    <w:uiPriority w:val="59"/>
    <w:rsid w:val="00A80D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5"/>
    <w:link w:val="10"/>
    <w:rsid w:val="009C4FB2"/>
    <w:rPr>
      <w:sz w:val="48"/>
      <w:szCs w:val="24"/>
    </w:rPr>
  </w:style>
  <w:style w:type="paragraph" w:customStyle="1" w:styleId="34">
    <w:name w:val="ОГП_Заголовок 3"/>
    <w:basedOn w:val="3"/>
    <w:next w:val="a4"/>
    <w:qFormat/>
    <w:rsid w:val="00051321"/>
    <w:pPr>
      <w:tabs>
        <w:tab w:val="clear" w:pos="1440"/>
        <w:tab w:val="num" w:pos="1418"/>
      </w:tabs>
      <w:spacing w:before="120" w:after="60"/>
      <w:ind w:left="0" w:firstLine="720"/>
      <w:jc w:val="both"/>
    </w:pPr>
    <w:rPr>
      <w:rFonts w:ascii="Times New Roman" w:hAnsi="Times New Roman"/>
    </w:rPr>
  </w:style>
  <w:style w:type="paragraph" w:customStyle="1" w:styleId="aff1">
    <w:name w:val="ОГП_Содержимое таблицы"/>
    <w:basedOn w:val="a4"/>
    <w:rsid w:val="004605A4"/>
    <w:pPr>
      <w:suppressLineNumbers/>
      <w:suppressAutoHyphens/>
      <w:ind w:firstLine="0"/>
    </w:pPr>
    <w:rPr>
      <w:sz w:val="24"/>
      <w:lang w:eastAsia="ar-SA"/>
    </w:rPr>
  </w:style>
  <w:style w:type="paragraph" w:styleId="aff2">
    <w:name w:val="List Paragraph"/>
    <w:basedOn w:val="a4"/>
    <w:uiPriority w:val="34"/>
    <w:qFormat/>
    <w:rsid w:val="003647D5"/>
    <w:pPr>
      <w:ind w:left="720"/>
      <w:contextualSpacing/>
    </w:pPr>
  </w:style>
  <w:style w:type="paragraph" w:styleId="aff3">
    <w:name w:val="Normal (Web)"/>
    <w:basedOn w:val="a4"/>
    <w:unhideWhenUsed/>
    <w:rsid w:val="003647D5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210">
    <w:name w:val="Основной текст 21"/>
    <w:basedOn w:val="a4"/>
    <w:rsid w:val="003647D5"/>
    <w:pPr>
      <w:suppressAutoHyphens/>
      <w:spacing w:after="120" w:line="480" w:lineRule="auto"/>
      <w:ind w:firstLine="0"/>
      <w:jc w:val="left"/>
    </w:pPr>
    <w:rPr>
      <w:sz w:val="24"/>
      <w:lang w:eastAsia="ar-SA"/>
    </w:rPr>
  </w:style>
  <w:style w:type="paragraph" w:customStyle="1" w:styleId="ConsPlusNormal">
    <w:name w:val="ConsPlusNormal"/>
    <w:rsid w:val="003647D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---">
    <w:name w:val="первая-строка-с-отступом"/>
    <w:basedOn w:val="a4"/>
    <w:rsid w:val="003647D5"/>
    <w:pPr>
      <w:spacing w:before="100" w:beforeAutospacing="1" w:after="100" w:afterAutospacing="1"/>
      <w:ind w:firstLine="284"/>
      <w:jc w:val="left"/>
    </w:pPr>
    <w:rPr>
      <w:sz w:val="24"/>
    </w:rPr>
  </w:style>
  <w:style w:type="paragraph" w:styleId="aff4">
    <w:name w:val="Body Text Indent"/>
    <w:basedOn w:val="a4"/>
    <w:link w:val="aff5"/>
    <w:rsid w:val="003647D5"/>
    <w:pPr>
      <w:spacing w:after="120"/>
      <w:ind w:left="283" w:firstLine="0"/>
      <w:jc w:val="left"/>
    </w:pPr>
    <w:rPr>
      <w:sz w:val="20"/>
      <w:szCs w:val="20"/>
      <w:lang w:eastAsia="ar-SA"/>
    </w:rPr>
  </w:style>
  <w:style w:type="character" w:customStyle="1" w:styleId="aff5">
    <w:name w:val="Основной текст с отступом Знак"/>
    <w:basedOn w:val="a5"/>
    <w:link w:val="aff4"/>
    <w:rsid w:val="003647D5"/>
    <w:rPr>
      <w:lang w:eastAsia="ar-SA"/>
    </w:rPr>
  </w:style>
  <w:style w:type="paragraph" w:styleId="aff6">
    <w:name w:val="Body Text"/>
    <w:basedOn w:val="a4"/>
    <w:link w:val="aff7"/>
    <w:rsid w:val="003647D5"/>
    <w:pPr>
      <w:spacing w:after="120"/>
    </w:pPr>
  </w:style>
  <w:style w:type="character" w:customStyle="1" w:styleId="aff7">
    <w:name w:val="Основной текст Знак"/>
    <w:basedOn w:val="a5"/>
    <w:link w:val="aff6"/>
    <w:rsid w:val="003647D5"/>
    <w:rPr>
      <w:sz w:val="28"/>
      <w:szCs w:val="24"/>
    </w:rPr>
  </w:style>
  <w:style w:type="character" w:customStyle="1" w:styleId="afd">
    <w:name w:val="Верхний колонтитул Знак"/>
    <w:basedOn w:val="a5"/>
    <w:link w:val="afc"/>
    <w:uiPriority w:val="99"/>
    <w:rsid w:val="003647D5"/>
    <w:rPr>
      <w:sz w:val="28"/>
      <w:szCs w:val="24"/>
    </w:rPr>
  </w:style>
  <w:style w:type="character" w:customStyle="1" w:styleId="aff">
    <w:name w:val="Нижний колонтитул Знак"/>
    <w:basedOn w:val="a5"/>
    <w:link w:val="afe"/>
    <w:uiPriority w:val="99"/>
    <w:rsid w:val="003647D5"/>
    <w:rPr>
      <w:sz w:val="28"/>
      <w:szCs w:val="24"/>
    </w:rPr>
  </w:style>
  <w:style w:type="paragraph" w:customStyle="1" w:styleId="ConsPlusTitle">
    <w:name w:val="ConsPlusTitle"/>
    <w:uiPriority w:val="99"/>
    <w:rsid w:val="006B6A7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5">
    <w:name w:val="Body Text 2"/>
    <w:basedOn w:val="a4"/>
    <w:link w:val="26"/>
    <w:rsid w:val="002623AA"/>
    <w:pPr>
      <w:spacing w:after="120" w:line="480" w:lineRule="auto"/>
    </w:pPr>
  </w:style>
  <w:style w:type="character" w:customStyle="1" w:styleId="26">
    <w:name w:val="Основной текст 2 Знак"/>
    <w:basedOn w:val="a5"/>
    <w:link w:val="25"/>
    <w:rsid w:val="002623AA"/>
    <w:rPr>
      <w:sz w:val="28"/>
      <w:szCs w:val="24"/>
    </w:rPr>
  </w:style>
  <w:style w:type="character" w:customStyle="1" w:styleId="21">
    <w:name w:val="Заголовок 2 Знак"/>
    <w:basedOn w:val="a5"/>
    <w:link w:val="20"/>
    <w:rsid w:val="00106CB9"/>
    <w:rPr>
      <w:rFonts w:ascii="Arial" w:hAnsi="Arial" w:cs="Arial"/>
      <w:b/>
      <w:bCs/>
      <w:color w:val="000000"/>
    </w:rPr>
  </w:style>
  <w:style w:type="character" w:customStyle="1" w:styleId="31">
    <w:name w:val="Заголовок 3 Знак"/>
    <w:basedOn w:val="a5"/>
    <w:link w:val="3"/>
    <w:rsid w:val="00106CB9"/>
    <w:rPr>
      <w:rFonts w:ascii="Arial" w:hAnsi="Arial"/>
      <w:b/>
      <w:bCs/>
      <w:sz w:val="28"/>
    </w:rPr>
  </w:style>
  <w:style w:type="character" w:customStyle="1" w:styleId="40">
    <w:name w:val="Заголовок 4 Знак"/>
    <w:basedOn w:val="a5"/>
    <w:link w:val="4"/>
    <w:rsid w:val="00106CB9"/>
    <w:rPr>
      <w:rFonts w:ascii="Arial" w:hAnsi="Arial" w:cs="Arial"/>
      <w:b/>
      <w:bCs/>
      <w:color w:val="000000"/>
      <w:sz w:val="28"/>
    </w:rPr>
  </w:style>
  <w:style w:type="character" w:customStyle="1" w:styleId="50">
    <w:name w:val="Заголовок 5 Знак"/>
    <w:basedOn w:val="a5"/>
    <w:link w:val="5"/>
    <w:rsid w:val="00106CB9"/>
    <w:rPr>
      <w:rFonts w:ascii="Arial" w:hAnsi="Arial"/>
      <w:b/>
      <w:bCs/>
      <w:sz w:val="28"/>
    </w:rPr>
  </w:style>
  <w:style w:type="character" w:customStyle="1" w:styleId="60">
    <w:name w:val="Заголовок 6 Знак"/>
    <w:basedOn w:val="a5"/>
    <w:link w:val="6"/>
    <w:rsid w:val="00106CB9"/>
    <w:rPr>
      <w:rFonts w:ascii="Arial" w:hAnsi="Arial" w:cs="Arial"/>
      <w:b/>
      <w:bCs/>
      <w:color w:val="555511"/>
      <w:sz w:val="28"/>
      <w:szCs w:val="18"/>
    </w:rPr>
  </w:style>
  <w:style w:type="character" w:customStyle="1" w:styleId="70">
    <w:name w:val="Заголовок 7 Знак"/>
    <w:basedOn w:val="a5"/>
    <w:link w:val="7"/>
    <w:rsid w:val="00106CB9"/>
    <w:rPr>
      <w:rFonts w:ascii="Arial" w:hAnsi="Arial" w:cs="Arial"/>
      <w:b/>
      <w:bCs/>
      <w:color w:val="000070"/>
      <w:sz w:val="12"/>
      <w:szCs w:val="12"/>
    </w:rPr>
  </w:style>
  <w:style w:type="character" w:customStyle="1" w:styleId="80">
    <w:name w:val="Заголовок 8 Знак"/>
    <w:basedOn w:val="a5"/>
    <w:link w:val="8"/>
    <w:rsid w:val="00106CB9"/>
    <w:rPr>
      <w:b/>
      <w:bCs/>
      <w:color w:val="000070"/>
      <w:sz w:val="28"/>
      <w:szCs w:val="18"/>
    </w:rPr>
  </w:style>
  <w:style w:type="character" w:customStyle="1" w:styleId="90">
    <w:name w:val="Заголовок 9 Знак"/>
    <w:basedOn w:val="a5"/>
    <w:link w:val="9"/>
    <w:rsid w:val="00106CB9"/>
    <w:rPr>
      <w:rFonts w:ascii="Arial" w:hAnsi="Arial" w:cs="Arial"/>
      <w:b/>
      <w:bCs/>
      <w:szCs w:val="24"/>
    </w:rPr>
  </w:style>
  <w:style w:type="character" w:customStyle="1" w:styleId="ad">
    <w:name w:val="Текст сноски Знак"/>
    <w:basedOn w:val="a5"/>
    <w:link w:val="ac"/>
    <w:semiHidden/>
    <w:rsid w:val="00106CB9"/>
  </w:style>
  <w:style w:type="character" w:customStyle="1" w:styleId="af0">
    <w:name w:val="Текст выноски Знак"/>
    <w:basedOn w:val="a5"/>
    <w:link w:val="af"/>
    <w:semiHidden/>
    <w:rsid w:val="00106CB9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5"/>
    <w:link w:val="af4"/>
    <w:semiHidden/>
    <w:rsid w:val="00106CB9"/>
    <w:rPr>
      <w:rFonts w:ascii="Tahoma" w:hAnsi="Tahoma" w:cs="Tahoma"/>
      <w:shd w:val="clear" w:color="auto" w:fill="000080"/>
    </w:rPr>
  </w:style>
  <w:style w:type="paragraph" w:styleId="35">
    <w:name w:val="Body Text Indent 3"/>
    <w:basedOn w:val="a4"/>
    <w:link w:val="36"/>
    <w:rsid w:val="00106CB9"/>
    <w:pPr>
      <w:ind w:firstLine="851"/>
    </w:pPr>
    <w:rPr>
      <w:szCs w:val="20"/>
    </w:rPr>
  </w:style>
  <w:style w:type="character" w:customStyle="1" w:styleId="36">
    <w:name w:val="Основной текст с отступом 3 Знак"/>
    <w:basedOn w:val="a5"/>
    <w:link w:val="35"/>
    <w:rsid w:val="00106CB9"/>
    <w:rPr>
      <w:sz w:val="28"/>
    </w:rPr>
  </w:style>
  <w:style w:type="paragraph" w:styleId="aff8">
    <w:name w:val="caption"/>
    <w:basedOn w:val="a4"/>
    <w:next w:val="a4"/>
    <w:qFormat/>
    <w:rsid w:val="00106CB9"/>
    <w:pPr>
      <w:ind w:firstLine="0"/>
      <w:jc w:val="center"/>
    </w:pPr>
    <w:rPr>
      <w:sz w:val="24"/>
      <w:szCs w:val="20"/>
    </w:rPr>
  </w:style>
  <w:style w:type="paragraph" w:styleId="aff9">
    <w:name w:val="Subtitle"/>
    <w:basedOn w:val="a4"/>
    <w:link w:val="affa"/>
    <w:qFormat/>
    <w:rsid w:val="00106CB9"/>
    <w:pPr>
      <w:ind w:firstLine="708"/>
      <w:jc w:val="left"/>
    </w:pPr>
    <w:rPr>
      <w:b/>
      <w:bCs/>
      <w:szCs w:val="20"/>
    </w:rPr>
  </w:style>
  <w:style w:type="character" w:customStyle="1" w:styleId="affa">
    <w:name w:val="Подзаголовок Знак"/>
    <w:basedOn w:val="a5"/>
    <w:link w:val="aff9"/>
    <w:rsid w:val="00106CB9"/>
    <w:rPr>
      <w:b/>
      <w:bCs/>
      <w:sz w:val="28"/>
    </w:rPr>
  </w:style>
  <w:style w:type="character" w:customStyle="1" w:styleId="WW8Num2z0">
    <w:name w:val="WW8Num2z0"/>
    <w:rsid w:val="00106CB9"/>
    <w:rPr>
      <w:rFonts w:ascii="Symbol" w:hAnsi="Symbol"/>
    </w:rPr>
  </w:style>
  <w:style w:type="character" w:customStyle="1" w:styleId="WW8Num3z0">
    <w:name w:val="WW8Num3z0"/>
    <w:rsid w:val="00106CB9"/>
    <w:rPr>
      <w:rFonts w:ascii="Symbol" w:hAnsi="Symbol"/>
    </w:rPr>
  </w:style>
  <w:style w:type="character" w:customStyle="1" w:styleId="WW8Num4z0">
    <w:name w:val="WW8Num4z0"/>
    <w:rsid w:val="00106CB9"/>
    <w:rPr>
      <w:rFonts w:ascii="Symbol" w:hAnsi="Symbol"/>
    </w:rPr>
  </w:style>
  <w:style w:type="character" w:customStyle="1" w:styleId="Absatz-Standardschriftart">
    <w:name w:val="Absatz-Standardschriftart"/>
    <w:rsid w:val="00106CB9"/>
  </w:style>
  <w:style w:type="character" w:customStyle="1" w:styleId="WW-Absatz-Standardschriftart">
    <w:name w:val="WW-Absatz-Standardschriftart"/>
    <w:rsid w:val="00106CB9"/>
  </w:style>
  <w:style w:type="character" w:customStyle="1" w:styleId="WW-Absatz-Standardschriftart1">
    <w:name w:val="WW-Absatz-Standardschriftart1"/>
    <w:rsid w:val="00106CB9"/>
  </w:style>
  <w:style w:type="character" w:customStyle="1" w:styleId="WW-Absatz-Standardschriftart11">
    <w:name w:val="WW-Absatz-Standardschriftart11"/>
    <w:rsid w:val="00106CB9"/>
  </w:style>
  <w:style w:type="character" w:customStyle="1" w:styleId="WW-Absatz-Standardschriftart111">
    <w:name w:val="WW-Absatz-Standardschriftart111"/>
    <w:rsid w:val="00106CB9"/>
  </w:style>
  <w:style w:type="character" w:customStyle="1" w:styleId="WW8Num1z0">
    <w:name w:val="WW8Num1z0"/>
    <w:rsid w:val="00106CB9"/>
    <w:rPr>
      <w:rFonts w:ascii="Symbol" w:hAnsi="Symbol"/>
    </w:rPr>
  </w:style>
  <w:style w:type="character" w:customStyle="1" w:styleId="WW8Num5z0">
    <w:name w:val="WW8Num5z0"/>
    <w:rsid w:val="00106CB9"/>
    <w:rPr>
      <w:rFonts w:ascii="Symbol" w:hAnsi="Symbol"/>
    </w:rPr>
  </w:style>
  <w:style w:type="character" w:customStyle="1" w:styleId="WW8Num5z1">
    <w:name w:val="WW8Num5z1"/>
    <w:rsid w:val="00106CB9"/>
    <w:rPr>
      <w:rFonts w:ascii="Courier New" w:hAnsi="Courier New" w:cs="Courier New"/>
    </w:rPr>
  </w:style>
  <w:style w:type="character" w:customStyle="1" w:styleId="WW8Num5z2">
    <w:name w:val="WW8Num5z2"/>
    <w:rsid w:val="00106CB9"/>
    <w:rPr>
      <w:rFonts w:ascii="Wingdings" w:hAnsi="Wingdings"/>
    </w:rPr>
  </w:style>
  <w:style w:type="character" w:customStyle="1" w:styleId="WW8Num6z0">
    <w:name w:val="WW8Num6z0"/>
    <w:rsid w:val="00106CB9"/>
    <w:rPr>
      <w:rFonts w:ascii="Symbol" w:hAnsi="Symbol"/>
    </w:rPr>
  </w:style>
  <w:style w:type="character" w:customStyle="1" w:styleId="WW8Num10z0">
    <w:name w:val="WW8Num10z0"/>
    <w:rsid w:val="00106CB9"/>
    <w:rPr>
      <w:rFonts w:ascii="Symbol" w:hAnsi="Symbol"/>
    </w:rPr>
  </w:style>
  <w:style w:type="character" w:customStyle="1" w:styleId="WW8Num10z1">
    <w:name w:val="WW8Num10z1"/>
    <w:rsid w:val="00106CB9"/>
    <w:rPr>
      <w:rFonts w:ascii="Courier New" w:hAnsi="Courier New" w:cs="Courier New"/>
    </w:rPr>
  </w:style>
  <w:style w:type="character" w:customStyle="1" w:styleId="WW8Num10z2">
    <w:name w:val="WW8Num10z2"/>
    <w:rsid w:val="00106CB9"/>
    <w:rPr>
      <w:rFonts w:ascii="Wingdings" w:hAnsi="Wingdings"/>
    </w:rPr>
  </w:style>
  <w:style w:type="character" w:customStyle="1" w:styleId="WW8Num12z0">
    <w:name w:val="WW8Num12z0"/>
    <w:rsid w:val="00106CB9"/>
    <w:rPr>
      <w:rFonts w:ascii="Symbol" w:hAnsi="Symbol"/>
    </w:rPr>
  </w:style>
  <w:style w:type="character" w:customStyle="1" w:styleId="WW8Num12z1">
    <w:name w:val="WW8Num12z1"/>
    <w:rsid w:val="00106CB9"/>
    <w:rPr>
      <w:rFonts w:ascii="Courier New" w:hAnsi="Courier New" w:cs="Courier New"/>
    </w:rPr>
  </w:style>
  <w:style w:type="character" w:customStyle="1" w:styleId="WW8Num12z2">
    <w:name w:val="WW8Num12z2"/>
    <w:rsid w:val="00106CB9"/>
    <w:rPr>
      <w:rFonts w:ascii="Wingdings" w:hAnsi="Wingdings"/>
    </w:rPr>
  </w:style>
  <w:style w:type="character" w:customStyle="1" w:styleId="WW8Num13z0">
    <w:name w:val="WW8Num13z0"/>
    <w:rsid w:val="00106CB9"/>
    <w:rPr>
      <w:rFonts w:ascii="Symbol" w:hAnsi="Symbol"/>
    </w:rPr>
  </w:style>
  <w:style w:type="character" w:customStyle="1" w:styleId="WW8Num19z0">
    <w:name w:val="WW8Num19z0"/>
    <w:rsid w:val="00106CB9"/>
    <w:rPr>
      <w:rFonts w:ascii="Times New Roman" w:hAnsi="Times New Roman"/>
    </w:rPr>
  </w:style>
  <w:style w:type="character" w:customStyle="1" w:styleId="15">
    <w:name w:val="Основной шрифт абзаца1"/>
    <w:rsid w:val="00106CB9"/>
  </w:style>
  <w:style w:type="character" w:customStyle="1" w:styleId="affb">
    <w:name w:val="Маркеры списка"/>
    <w:rsid w:val="00106CB9"/>
    <w:rPr>
      <w:rFonts w:ascii="StarSymbol" w:eastAsia="StarSymbol" w:hAnsi="StarSymbol" w:cs="StarSymbol"/>
      <w:sz w:val="18"/>
      <w:szCs w:val="18"/>
    </w:rPr>
  </w:style>
  <w:style w:type="paragraph" w:customStyle="1" w:styleId="16">
    <w:name w:val="Заголовок1"/>
    <w:basedOn w:val="a4"/>
    <w:next w:val="aff6"/>
    <w:rsid w:val="00106CB9"/>
    <w:pPr>
      <w:keepNext/>
      <w:spacing w:before="240" w:after="120"/>
      <w:ind w:firstLine="0"/>
      <w:jc w:val="left"/>
    </w:pPr>
    <w:rPr>
      <w:rFonts w:ascii="Arial" w:eastAsia="MS Mincho" w:hAnsi="Arial" w:cs="Tahoma"/>
      <w:szCs w:val="28"/>
      <w:lang w:eastAsia="ar-SA"/>
    </w:rPr>
  </w:style>
  <w:style w:type="paragraph" w:styleId="affc">
    <w:name w:val="List"/>
    <w:basedOn w:val="aff6"/>
    <w:rsid w:val="00106CB9"/>
    <w:pPr>
      <w:spacing w:after="0"/>
      <w:ind w:right="-709" w:firstLine="0"/>
      <w:jc w:val="right"/>
    </w:pPr>
    <w:rPr>
      <w:rFonts w:ascii="Arial" w:hAnsi="Arial" w:cs="Tahoma"/>
      <w:b/>
      <w:sz w:val="32"/>
      <w:szCs w:val="20"/>
      <w:lang w:eastAsia="ar-SA"/>
    </w:rPr>
  </w:style>
  <w:style w:type="paragraph" w:customStyle="1" w:styleId="17">
    <w:name w:val="Название1"/>
    <w:basedOn w:val="a4"/>
    <w:rsid w:val="00106CB9"/>
    <w:pPr>
      <w:suppressLineNumbers/>
      <w:spacing w:before="120" w:after="120"/>
      <w:ind w:firstLine="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4"/>
    <w:rsid w:val="00106CB9"/>
    <w:pPr>
      <w:suppressLineNumbers/>
      <w:ind w:firstLine="0"/>
      <w:jc w:val="left"/>
    </w:pPr>
    <w:rPr>
      <w:rFonts w:ascii="Arial" w:hAnsi="Arial" w:cs="Tahoma"/>
      <w:sz w:val="20"/>
      <w:szCs w:val="20"/>
      <w:lang w:eastAsia="ar-SA"/>
    </w:rPr>
  </w:style>
  <w:style w:type="paragraph" w:customStyle="1" w:styleId="19">
    <w:name w:val="Маркированный список1"/>
    <w:basedOn w:val="a4"/>
    <w:rsid w:val="00106CB9"/>
    <w:pPr>
      <w:ind w:firstLine="0"/>
      <w:jc w:val="left"/>
    </w:pPr>
    <w:rPr>
      <w:sz w:val="20"/>
      <w:szCs w:val="20"/>
      <w:lang w:eastAsia="ar-SA"/>
    </w:rPr>
  </w:style>
  <w:style w:type="paragraph" w:customStyle="1" w:styleId="211">
    <w:name w:val="Маркированный список 21"/>
    <w:basedOn w:val="a4"/>
    <w:rsid w:val="00106CB9"/>
    <w:pPr>
      <w:ind w:firstLine="0"/>
      <w:jc w:val="left"/>
    </w:pPr>
    <w:rPr>
      <w:sz w:val="20"/>
      <w:szCs w:val="20"/>
      <w:lang w:eastAsia="ar-SA"/>
    </w:rPr>
  </w:style>
  <w:style w:type="paragraph" w:customStyle="1" w:styleId="310">
    <w:name w:val="Маркированный список 31"/>
    <w:basedOn w:val="a4"/>
    <w:rsid w:val="00106CB9"/>
    <w:pPr>
      <w:ind w:firstLine="0"/>
      <w:jc w:val="left"/>
    </w:pPr>
    <w:rPr>
      <w:sz w:val="20"/>
      <w:szCs w:val="20"/>
      <w:lang w:eastAsia="ar-SA"/>
    </w:rPr>
  </w:style>
  <w:style w:type="paragraph" w:customStyle="1" w:styleId="affd">
    <w:name w:val="Заполнение штампа"/>
    <w:basedOn w:val="a4"/>
    <w:rsid w:val="00106CB9"/>
    <w:pPr>
      <w:tabs>
        <w:tab w:val="left" w:pos="567"/>
        <w:tab w:val="left" w:pos="6237"/>
        <w:tab w:val="left" w:pos="6804"/>
      </w:tabs>
      <w:suppressAutoHyphens/>
      <w:ind w:right="-23" w:firstLine="0"/>
    </w:pPr>
    <w:rPr>
      <w:rFonts w:ascii="Arial" w:hAnsi="Arial" w:cs="Arial"/>
      <w:sz w:val="20"/>
      <w:szCs w:val="20"/>
      <w:lang w:eastAsia="ar-SA"/>
    </w:rPr>
  </w:style>
  <w:style w:type="paragraph" w:customStyle="1" w:styleId="1a">
    <w:name w:val="Цитата1"/>
    <w:basedOn w:val="a4"/>
    <w:rsid w:val="00106CB9"/>
    <w:pPr>
      <w:ind w:left="426" w:right="-99" w:firstLine="0"/>
    </w:pPr>
    <w:rPr>
      <w:sz w:val="20"/>
      <w:szCs w:val="20"/>
      <w:lang w:eastAsia="ar-SA"/>
    </w:rPr>
  </w:style>
  <w:style w:type="paragraph" w:customStyle="1" w:styleId="1b">
    <w:name w:val="Схема документа1"/>
    <w:basedOn w:val="a4"/>
    <w:rsid w:val="00106CB9"/>
    <w:pPr>
      <w:shd w:val="clear" w:color="auto" w:fill="000080"/>
      <w:ind w:firstLine="0"/>
      <w:jc w:val="left"/>
    </w:pPr>
    <w:rPr>
      <w:rFonts w:ascii="Tahoma" w:hAnsi="Tahoma" w:cs="Tahoma"/>
      <w:sz w:val="20"/>
      <w:szCs w:val="20"/>
      <w:lang w:eastAsia="ar-SA"/>
    </w:rPr>
  </w:style>
  <w:style w:type="paragraph" w:customStyle="1" w:styleId="311">
    <w:name w:val="Основной текст 31"/>
    <w:basedOn w:val="a4"/>
    <w:rsid w:val="00106CB9"/>
    <w:pPr>
      <w:ind w:right="-99" w:firstLine="0"/>
      <w:jc w:val="left"/>
    </w:pPr>
    <w:rPr>
      <w:szCs w:val="28"/>
      <w:lang w:eastAsia="ar-SA"/>
    </w:rPr>
  </w:style>
  <w:style w:type="paragraph" w:customStyle="1" w:styleId="212">
    <w:name w:val="Основной текст с отступом 21"/>
    <w:basedOn w:val="a4"/>
    <w:rsid w:val="00106CB9"/>
    <w:pPr>
      <w:spacing w:after="120" w:line="480" w:lineRule="auto"/>
      <w:ind w:left="283" w:firstLine="0"/>
      <w:jc w:val="left"/>
    </w:pPr>
    <w:rPr>
      <w:sz w:val="20"/>
      <w:szCs w:val="20"/>
      <w:lang w:eastAsia="ar-SA"/>
    </w:rPr>
  </w:style>
  <w:style w:type="paragraph" w:customStyle="1" w:styleId="312">
    <w:name w:val="Основной текст с отступом 31"/>
    <w:basedOn w:val="a4"/>
    <w:rsid w:val="00106CB9"/>
    <w:pPr>
      <w:spacing w:after="120"/>
      <w:ind w:left="283" w:firstLine="0"/>
      <w:jc w:val="left"/>
    </w:pPr>
    <w:rPr>
      <w:sz w:val="16"/>
      <w:szCs w:val="16"/>
      <w:lang w:eastAsia="ar-SA"/>
    </w:rPr>
  </w:style>
  <w:style w:type="paragraph" w:customStyle="1" w:styleId="220">
    <w:name w:val="Основной текст 22"/>
    <w:basedOn w:val="a4"/>
    <w:rsid w:val="00106CB9"/>
    <w:pPr>
      <w:spacing w:line="360" w:lineRule="auto"/>
    </w:pPr>
    <w:rPr>
      <w:rFonts w:ascii="Arial" w:hAnsi="Arial"/>
      <w:sz w:val="24"/>
      <w:szCs w:val="20"/>
      <w:lang w:eastAsia="ar-SA"/>
    </w:rPr>
  </w:style>
  <w:style w:type="paragraph" w:customStyle="1" w:styleId="affe">
    <w:name w:val="Содержимое таблицы"/>
    <w:basedOn w:val="a4"/>
    <w:rsid w:val="00106CB9"/>
    <w:pPr>
      <w:suppressLineNumbers/>
      <w:ind w:firstLine="0"/>
      <w:jc w:val="left"/>
    </w:pPr>
    <w:rPr>
      <w:sz w:val="20"/>
      <w:szCs w:val="20"/>
      <w:lang w:eastAsia="ar-SA"/>
    </w:rPr>
  </w:style>
  <w:style w:type="paragraph" w:customStyle="1" w:styleId="afff">
    <w:name w:val="Заголовок таблицы"/>
    <w:basedOn w:val="affe"/>
    <w:rsid w:val="00106CB9"/>
    <w:pPr>
      <w:jc w:val="center"/>
    </w:pPr>
    <w:rPr>
      <w:b/>
      <w:bCs/>
    </w:rPr>
  </w:style>
  <w:style w:type="paragraph" w:styleId="37">
    <w:name w:val="Body Text 3"/>
    <w:basedOn w:val="a4"/>
    <w:link w:val="38"/>
    <w:rsid w:val="00106CB9"/>
    <w:pPr>
      <w:autoSpaceDE w:val="0"/>
      <w:autoSpaceDN w:val="0"/>
      <w:adjustRightInd w:val="0"/>
      <w:ind w:firstLine="0"/>
    </w:pPr>
    <w:rPr>
      <w:color w:val="000000"/>
    </w:rPr>
  </w:style>
  <w:style w:type="character" w:customStyle="1" w:styleId="38">
    <w:name w:val="Основной текст 3 Знак"/>
    <w:basedOn w:val="a5"/>
    <w:link w:val="37"/>
    <w:rsid w:val="00106CB9"/>
    <w:rPr>
      <w:color w:val="000000"/>
      <w:sz w:val="28"/>
      <w:szCs w:val="24"/>
    </w:rPr>
  </w:style>
  <w:style w:type="paragraph" w:customStyle="1" w:styleId="ConsNormal">
    <w:name w:val="ConsNormal"/>
    <w:rsid w:val="00106C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0">
    <w:name w:val="Перечисление"/>
    <w:basedOn w:val="a4"/>
    <w:rsid w:val="00A04AED"/>
    <w:pPr>
      <w:tabs>
        <w:tab w:val="left" w:pos="1134"/>
      </w:tabs>
    </w:pPr>
  </w:style>
  <w:style w:type="paragraph" w:customStyle="1" w:styleId="30">
    <w:name w:val="Стиль3"/>
    <w:basedOn w:val="a4"/>
    <w:next w:val="a9"/>
    <w:qFormat/>
    <w:rsid w:val="00A94DB6"/>
    <w:pPr>
      <w:widowControl w:val="0"/>
      <w:numPr>
        <w:numId w:val="18"/>
      </w:numPr>
      <w:tabs>
        <w:tab w:val="clear" w:pos="720"/>
        <w:tab w:val="num" w:pos="1040"/>
      </w:tabs>
      <w:autoSpaceDE w:val="0"/>
      <w:autoSpaceDN w:val="0"/>
      <w:adjustRightInd w:val="0"/>
      <w:spacing w:before="120" w:line="360" w:lineRule="auto"/>
      <w:ind w:left="360"/>
      <w:contextualSpacing/>
      <w:jc w:val="left"/>
    </w:pPr>
    <w:rPr>
      <w:b/>
      <w:color w:val="000000"/>
      <w:sz w:val="24"/>
      <w:szCs w:val="20"/>
    </w:rPr>
  </w:style>
  <w:style w:type="paragraph" w:styleId="afff1">
    <w:name w:val="TOC Heading"/>
    <w:basedOn w:val="10"/>
    <w:next w:val="a4"/>
    <w:uiPriority w:val="39"/>
    <w:qFormat/>
    <w:rsid w:val="00AF6D2E"/>
    <w:pPr>
      <w:spacing w:before="240" w:after="60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customStyle="1" w:styleId="a3">
    <w:name w:val="НЗФ_Текст_Список"/>
    <w:basedOn w:val="a4"/>
    <w:qFormat/>
    <w:rsid w:val="00AF6D2E"/>
    <w:pPr>
      <w:numPr>
        <w:numId w:val="19"/>
      </w:numPr>
      <w:tabs>
        <w:tab w:val="left" w:pos="900"/>
      </w:tabs>
      <w:spacing w:line="276" w:lineRule="auto"/>
      <w:ind w:left="0" w:firstLine="706"/>
    </w:pPr>
    <w:rPr>
      <w:rFonts w:eastAsia="Calibri"/>
      <w:sz w:val="24"/>
      <w:szCs w:val="22"/>
    </w:rPr>
  </w:style>
  <w:style w:type="paragraph" w:customStyle="1" w:styleId="1c">
    <w:name w:val="1"/>
    <w:basedOn w:val="a4"/>
    <w:qFormat/>
    <w:rsid w:val="00E713E1"/>
    <w:pPr>
      <w:tabs>
        <w:tab w:val="left" w:pos="1843"/>
        <w:tab w:val="right" w:pos="9498"/>
      </w:tabs>
      <w:spacing w:before="100" w:after="100"/>
      <w:ind w:firstLine="0"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10DC872-5FFD-40FB-B0D7-C058424A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Омскгражданпроект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</dc:creator>
  <cp:lastModifiedBy>zyuzina</cp:lastModifiedBy>
  <cp:revision>20</cp:revision>
  <cp:lastPrinted>2025-12-01T02:51:00Z</cp:lastPrinted>
  <dcterms:created xsi:type="dcterms:W3CDTF">2025-11-28T09:11:00Z</dcterms:created>
  <dcterms:modified xsi:type="dcterms:W3CDTF">2025-12-02T09:14:00Z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978372150</vt:i4>
  </property>
</Properties>
</file>